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182" w:rsidRDefault="00206182" w:rsidP="00F0140F">
      <w:pPr>
        <w:pStyle w:val="NoSpacing0"/>
        <w:rPr>
          <w:rFonts w:ascii="Calibri" w:hAnsi="Calibri"/>
          <w:sz w:val="24"/>
          <w:szCs w:val="24"/>
        </w:rPr>
      </w:pPr>
      <w:bookmarkStart w:id="0" w:name="_Toc351461149"/>
    </w:p>
    <w:p w:rsidR="00B2311C" w:rsidRDefault="002A0460" w:rsidP="00F0140F">
      <w:pPr>
        <w:pStyle w:val="NoSpacing0"/>
        <w:rPr>
          <w:rFonts w:ascii="Calibri" w:hAnsi="Calibri"/>
          <w:b/>
          <w:sz w:val="24"/>
          <w:szCs w:val="24"/>
        </w:rPr>
      </w:pPr>
      <w:r w:rsidRPr="003513E2">
        <w:rPr>
          <w:rFonts w:ascii="Calibri" w:hAnsi="Calibri"/>
          <w:sz w:val="24"/>
          <w:szCs w:val="24"/>
        </w:rPr>
        <w:t>14</w:t>
      </w:r>
      <w:r w:rsidRPr="003513E2">
        <w:rPr>
          <w:rFonts w:ascii="Calibri" w:hAnsi="Calibri"/>
          <w:sz w:val="24"/>
          <w:szCs w:val="24"/>
        </w:rPr>
        <w:tab/>
      </w:r>
      <w:r w:rsidR="008C51F5" w:rsidRPr="003513E2">
        <w:rPr>
          <w:rFonts w:ascii="Calibri" w:hAnsi="Calibri"/>
          <w:sz w:val="24"/>
          <w:szCs w:val="24"/>
        </w:rPr>
        <w:tab/>
      </w:r>
      <w:r w:rsidR="00667800" w:rsidRPr="003513E2">
        <w:rPr>
          <w:rFonts w:ascii="Calibri" w:hAnsi="Calibri"/>
          <w:b/>
          <w:sz w:val="24"/>
          <w:szCs w:val="24"/>
        </w:rPr>
        <w:t>KÜTE, VENTILATSIOON, JAHUTUS</w:t>
      </w:r>
      <w:bookmarkEnd w:id="0"/>
    </w:p>
    <w:p w:rsidR="003513E2" w:rsidRPr="003513E2" w:rsidRDefault="003513E2" w:rsidP="00F0140F">
      <w:pPr>
        <w:pStyle w:val="NoSpacing0"/>
        <w:rPr>
          <w:rFonts w:ascii="Calibri" w:hAnsi="Calibri"/>
          <w:sz w:val="24"/>
          <w:szCs w:val="24"/>
        </w:rPr>
      </w:pPr>
    </w:p>
    <w:p w:rsidR="00B2311C" w:rsidRPr="003513E2" w:rsidRDefault="002A0460" w:rsidP="00F0140F">
      <w:pPr>
        <w:pStyle w:val="NoSpacing0"/>
        <w:rPr>
          <w:rFonts w:ascii="Calibri" w:hAnsi="Calibri"/>
          <w:sz w:val="24"/>
          <w:szCs w:val="24"/>
        </w:rPr>
      </w:pPr>
      <w:bookmarkStart w:id="1" w:name="_Toc351461150"/>
      <w:r w:rsidRPr="003513E2">
        <w:rPr>
          <w:rFonts w:ascii="Calibri" w:hAnsi="Calibri"/>
          <w:sz w:val="24"/>
          <w:szCs w:val="24"/>
        </w:rPr>
        <w:t>14.1</w:t>
      </w:r>
      <w:r w:rsidRPr="003513E2">
        <w:rPr>
          <w:rFonts w:ascii="Calibri" w:hAnsi="Calibri"/>
          <w:sz w:val="24"/>
          <w:szCs w:val="24"/>
        </w:rPr>
        <w:tab/>
      </w:r>
      <w:r w:rsidR="008C51F5" w:rsidRPr="003513E2">
        <w:rPr>
          <w:rFonts w:ascii="Calibri" w:hAnsi="Calibri"/>
          <w:sz w:val="24"/>
          <w:szCs w:val="24"/>
        </w:rPr>
        <w:tab/>
      </w:r>
      <w:r w:rsidR="00F7106D" w:rsidRPr="003513E2">
        <w:rPr>
          <w:rFonts w:ascii="Calibri" w:hAnsi="Calibri"/>
          <w:sz w:val="24"/>
          <w:szCs w:val="24"/>
        </w:rPr>
        <w:t>ÜLDANDMED</w:t>
      </w:r>
      <w:bookmarkEnd w:id="1"/>
    </w:p>
    <w:p w:rsidR="007F1D09" w:rsidRPr="00F0140F" w:rsidRDefault="002A0460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2" w:name="_Toc351461151"/>
      <w:r>
        <w:rPr>
          <w:rFonts w:ascii="Calibri" w:hAnsi="Calibri"/>
          <w:sz w:val="24"/>
          <w:szCs w:val="24"/>
        </w:rPr>
        <w:t>14.1.1</w:t>
      </w:r>
      <w:r w:rsidR="008C51F5"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P</w:t>
      </w:r>
      <w:r w:rsidR="00A34685" w:rsidRPr="00F0140F">
        <w:rPr>
          <w:rFonts w:ascii="Calibri" w:hAnsi="Calibri"/>
          <w:sz w:val="24"/>
          <w:szCs w:val="24"/>
        </w:rPr>
        <w:t>rojekteerimistöö</w:t>
      </w:r>
      <w:proofErr w:type="spellEnd"/>
      <w:r w:rsidR="00A3468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34685" w:rsidRPr="00F0140F">
        <w:rPr>
          <w:rFonts w:ascii="Calibri" w:hAnsi="Calibri"/>
          <w:sz w:val="24"/>
          <w:szCs w:val="24"/>
        </w:rPr>
        <w:t>piiritlus</w:t>
      </w:r>
      <w:bookmarkEnd w:id="2"/>
      <w:proofErr w:type="spellEnd"/>
    </w:p>
    <w:p w:rsidR="00A4740B" w:rsidRPr="00F0140F" w:rsidRDefault="002A0460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14.1.1.1</w:t>
      </w:r>
      <w:r>
        <w:rPr>
          <w:rFonts w:ascii="Calibri" w:hAnsi="Calibri"/>
          <w:sz w:val="24"/>
          <w:szCs w:val="24"/>
        </w:rPr>
        <w:tab/>
      </w:r>
      <w:proofErr w:type="spellStart"/>
      <w:r w:rsidR="00A4740B" w:rsidRPr="00F0140F">
        <w:rPr>
          <w:rFonts w:ascii="Calibri" w:hAnsi="Calibri"/>
          <w:sz w:val="24"/>
          <w:szCs w:val="24"/>
        </w:rPr>
        <w:t>Üldine</w:t>
      </w:r>
      <w:proofErr w:type="spellEnd"/>
      <w:r w:rsidR="00A4740B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4740B" w:rsidRPr="00F0140F">
        <w:rPr>
          <w:rFonts w:ascii="Calibri" w:hAnsi="Calibri"/>
          <w:sz w:val="24"/>
          <w:szCs w:val="24"/>
        </w:rPr>
        <w:t>piiritlus</w:t>
      </w:r>
      <w:proofErr w:type="spellEnd"/>
    </w:p>
    <w:p w:rsidR="00A4740B" w:rsidRPr="00F0140F" w:rsidRDefault="002A0460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14.1.1.2</w:t>
      </w:r>
      <w:r>
        <w:rPr>
          <w:rFonts w:ascii="Calibri" w:hAnsi="Calibri"/>
          <w:sz w:val="24"/>
          <w:szCs w:val="24"/>
        </w:rPr>
        <w:tab/>
      </w:r>
      <w:proofErr w:type="spellStart"/>
      <w:r w:rsidR="00A4740B" w:rsidRPr="00F0140F">
        <w:rPr>
          <w:rFonts w:ascii="Calibri" w:hAnsi="Calibri"/>
          <w:sz w:val="24"/>
          <w:szCs w:val="24"/>
        </w:rPr>
        <w:t>Piiritlus</w:t>
      </w:r>
      <w:proofErr w:type="spellEnd"/>
      <w:r w:rsidR="00A4740B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4740B" w:rsidRPr="00F0140F">
        <w:rPr>
          <w:rFonts w:ascii="Calibri" w:hAnsi="Calibri"/>
          <w:sz w:val="24"/>
          <w:szCs w:val="24"/>
        </w:rPr>
        <w:t>eri</w:t>
      </w:r>
      <w:proofErr w:type="spellEnd"/>
      <w:r w:rsidR="00A4740B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4740B" w:rsidRPr="00F0140F">
        <w:rPr>
          <w:rFonts w:ascii="Calibri" w:hAnsi="Calibri"/>
          <w:sz w:val="24"/>
          <w:szCs w:val="24"/>
        </w:rPr>
        <w:t>ehitusprojekti</w:t>
      </w:r>
      <w:proofErr w:type="spellEnd"/>
      <w:r w:rsidR="00A4740B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4740B" w:rsidRPr="00F0140F">
        <w:rPr>
          <w:rFonts w:ascii="Calibri" w:hAnsi="Calibri"/>
          <w:sz w:val="24"/>
          <w:szCs w:val="24"/>
        </w:rPr>
        <w:t>osade</w:t>
      </w:r>
      <w:proofErr w:type="spellEnd"/>
      <w:r w:rsidR="00A4740B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4740B" w:rsidRPr="00F0140F">
        <w:rPr>
          <w:rFonts w:ascii="Calibri" w:hAnsi="Calibri"/>
          <w:sz w:val="24"/>
          <w:szCs w:val="24"/>
        </w:rPr>
        <w:t>vahel</w:t>
      </w:r>
      <w:proofErr w:type="spellEnd"/>
    </w:p>
    <w:p w:rsidR="00B2311C" w:rsidRPr="00F0140F" w:rsidRDefault="002A0460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3" w:name="_Toc351461152"/>
      <w:r>
        <w:rPr>
          <w:rFonts w:ascii="Calibri" w:hAnsi="Calibri"/>
          <w:sz w:val="24"/>
          <w:szCs w:val="24"/>
        </w:rPr>
        <w:t>14.1.2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A</w:t>
      </w:r>
      <w:r w:rsidR="002A79E4" w:rsidRPr="00F0140F">
        <w:rPr>
          <w:rFonts w:ascii="Calibri" w:hAnsi="Calibri"/>
          <w:sz w:val="24"/>
          <w:szCs w:val="24"/>
        </w:rPr>
        <w:t>lusdokumendid</w:t>
      </w:r>
      <w:bookmarkEnd w:id="3"/>
      <w:proofErr w:type="spellEnd"/>
    </w:p>
    <w:p w:rsidR="00BF327C" w:rsidRPr="00F0140F" w:rsidRDefault="002A0460" w:rsidP="00F0140F">
      <w:pPr>
        <w:pStyle w:val="NoSpacing0"/>
        <w:rPr>
          <w:rFonts w:ascii="Calibri" w:hAnsi="Calibri"/>
          <w:sz w:val="24"/>
          <w:szCs w:val="24"/>
        </w:rPr>
      </w:pPr>
      <w:bookmarkStart w:id="4" w:name="_Toc351461153"/>
      <w:r>
        <w:rPr>
          <w:rFonts w:ascii="Calibri" w:hAnsi="Calibri"/>
          <w:sz w:val="24"/>
          <w:szCs w:val="24"/>
        </w:rPr>
        <w:t>14.1.2.1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L</w:t>
      </w:r>
      <w:r w:rsidR="002A79E4" w:rsidRPr="00F0140F">
        <w:rPr>
          <w:rFonts w:ascii="Calibri" w:hAnsi="Calibri"/>
          <w:sz w:val="24"/>
          <w:szCs w:val="24"/>
        </w:rPr>
        <w:t>ähtelähteandmed</w:t>
      </w:r>
      <w:bookmarkEnd w:id="4"/>
      <w:proofErr w:type="spellEnd"/>
    </w:p>
    <w:p w:rsidR="00B2311C" w:rsidRPr="00F0140F" w:rsidRDefault="007C2CCE" w:rsidP="00F0140F">
      <w:pPr>
        <w:pStyle w:val="NoSpacing0"/>
        <w:rPr>
          <w:rFonts w:ascii="Calibri" w:hAnsi="Calibri"/>
          <w:caps/>
          <w:sz w:val="24"/>
          <w:szCs w:val="24"/>
        </w:rPr>
      </w:pPr>
      <w:bookmarkStart w:id="5" w:name="_Toc351461154"/>
      <w:r>
        <w:rPr>
          <w:rFonts w:ascii="Calibri" w:hAnsi="Calibri"/>
          <w:sz w:val="24"/>
          <w:szCs w:val="24"/>
        </w:rPr>
        <w:t>14.1.2.2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E</w:t>
      </w:r>
      <w:r w:rsidR="002A79E4" w:rsidRPr="00F0140F">
        <w:rPr>
          <w:rFonts w:ascii="Calibri" w:hAnsi="Calibri"/>
          <w:sz w:val="24"/>
          <w:szCs w:val="24"/>
        </w:rPr>
        <w:t>hitusuuringud</w:t>
      </w:r>
      <w:bookmarkEnd w:id="5"/>
      <w:proofErr w:type="spellEnd"/>
    </w:p>
    <w:p w:rsidR="00B2311C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6" w:name="_Toc351461155"/>
      <w:r>
        <w:rPr>
          <w:rFonts w:ascii="Calibri" w:hAnsi="Calibri"/>
          <w:sz w:val="24"/>
          <w:szCs w:val="24"/>
        </w:rPr>
        <w:t>14.1.2.3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N</w:t>
      </w:r>
      <w:r w:rsidR="002A79E4" w:rsidRPr="00F0140F">
        <w:rPr>
          <w:rFonts w:ascii="Calibri" w:hAnsi="Calibri"/>
          <w:sz w:val="24"/>
          <w:szCs w:val="24"/>
        </w:rPr>
        <w:t>ormdokumendid</w:t>
      </w:r>
      <w:bookmarkEnd w:id="6"/>
      <w:proofErr w:type="spellEnd"/>
    </w:p>
    <w:p w:rsidR="003513E2" w:rsidRPr="00F0140F" w:rsidRDefault="003513E2" w:rsidP="00F0140F">
      <w:pPr>
        <w:pStyle w:val="NoSpacing0"/>
        <w:rPr>
          <w:rFonts w:ascii="Calibri" w:hAnsi="Calibri"/>
          <w:sz w:val="24"/>
          <w:szCs w:val="24"/>
        </w:rPr>
      </w:pPr>
    </w:p>
    <w:p w:rsidR="005A6F9E" w:rsidRPr="00C31D48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7" w:name="_Toc351461156"/>
      <w:r w:rsidRPr="00C31D48">
        <w:rPr>
          <w:rFonts w:ascii="Calibri" w:hAnsi="Calibri"/>
          <w:sz w:val="24"/>
          <w:szCs w:val="24"/>
        </w:rPr>
        <w:t>14.2</w:t>
      </w:r>
      <w:r>
        <w:rPr>
          <w:rFonts w:ascii="Calibri" w:hAnsi="Calibri"/>
        </w:rPr>
        <w:tab/>
      </w:r>
      <w:r w:rsidR="008C51F5">
        <w:rPr>
          <w:rFonts w:ascii="Calibri" w:hAnsi="Calibri"/>
        </w:rPr>
        <w:tab/>
      </w:r>
      <w:r w:rsidR="00A4740B" w:rsidRPr="00C31D48">
        <w:rPr>
          <w:rFonts w:ascii="Calibri" w:hAnsi="Calibri"/>
          <w:sz w:val="24"/>
          <w:szCs w:val="24"/>
        </w:rPr>
        <w:t xml:space="preserve"> </w:t>
      </w:r>
      <w:r w:rsidR="00667800" w:rsidRPr="00C31D48">
        <w:rPr>
          <w:rFonts w:ascii="Calibri" w:hAnsi="Calibri"/>
          <w:sz w:val="24"/>
          <w:szCs w:val="24"/>
        </w:rPr>
        <w:t>O</w:t>
      </w:r>
      <w:r w:rsidR="00024D45" w:rsidRPr="00C31D48">
        <w:rPr>
          <w:rFonts w:ascii="Calibri" w:hAnsi="Calibri"/>
          <w:sz w:val="24"/>
          <w:szCs w:val="24"/>
        </w:rPr>
        <w:t>LEMASOLEV</w:t>
      </w:r>
      <w:bookmarkEnd w:id="7"/>
      <w:r w:rsidR="00DA300E" w:rsidRPr="00C31D48">
        <w:rPr>
          <w:rFonts w:ascii="Calibri" w:hAnsi="Calibri"/>
          <w:sz w:val="24"/>
          <w:szCs w:val="24"/>
        </w:rPr>
        <w:t xml:space="preserve"> OLUKORD</w:t>
      </w:r>
    </w:p>
    <w:p w:rsidR="005A6F9E" w:rsidRPr="00C31D48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8" w:name="_Toc351461157"/>
      <w:r w:rsidRPr="00C31D48">
        <w:rPr>
          <w:rFonts w:ascii="Calibri" w:hAnsi="Calibri"/>
          <w:sz w:val="24"/>
          <w:szCs w:val="24"/>
        </w:rPr>
        <w:t>14.3</w:t>
      </w:r>
      <w:r w:rsidRPr="00C31D48"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</w:rPr>
        <w:tab/>
      </w:r>
      <w:r w:rsidR="00C31D48" w:rsidRPr="00C31D48">
        <w:rPr>
          <w:rFonts w:ascii="Calibri" w:hAnsi="Calibri"/>
          <w:sz w:val="24"/>
          <w:szCs w:val="24"/>
        </w:rPr>
        <w:t>VÄLISÕHU ARVUTUSLIKUD PARAMEETRID</w:t>
      </w:r>
      <w:bookmarkEnd w:id="8"/>
    </w:p>
    <w:p w:rsidR="00B2311C" w:rsidRPr="00F0140F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9" w:name="_Toc351461158"/>
      <w:r>
        <w:rPr>
          <w:rFonts w:ascii="Calibri" w:hAnsi="Calibri"/>
          <w:sz w:val="24"/>
          <w:szCs w:val="24"/>
        </w:rPr>
        <w:t>14.3.1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T</w:t>
      </w:r>
      <w:r w:rsidR="00024D45" w:rsidRPr="00F0140F">
        <w:rPr>
          <w:rFonts w:ascii="Calibri" w:hAnsi="Calibri"/>
          <w:sz w:val="24"/>
          <w:szCs w:val="24"/>
        </w:rPr>
        <w:t>alvised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arvutuslikud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välisõhu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parameetrid</w:t>
      </w:r>
      <w:bookmarkEnd w:id="9"/>
      <w:proofErr w:type="spellEnd"/>
    </w:p>
    <w:p w:rsidR="00B2311C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10" w:name="_Toc351461159"/>
      <w:r>
        <w:rPr>
          <w:rFonts w:ascii="Calibri" w:hAnsi="Calibri"/>
          <w:sz w:val="24"/>
          <w:szCs w:val="24"/>
        </w:rPr>
        <w:t>14.3.2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S</w:t>
      </w:r>
      <w:r w:rsidR="00024D45" w:rsidRPr="00F0140F">
        <w:rPr>
          <w:rFonts w:ascii="Calibri" w:hAnsi="Calibri"/>
          <w:sz w:val="24"/>
          <w:szCs w:val="24"/>
        </w:rPr>
        <w:t>uvised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arvutuslikud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välisõhu</w:t>
      </w:r>
      <w:proofErr w:type="spellEnd"/>
      <w:r w:rsidR="00024D4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0140F">
        <w:rPr>
          <w:rFonts w:ascii="Calibri" w:hAnsi="Calibri"/>
          <w:sz w:val="24"/>
          <w:szCs w:val="24"/>
        </w:rPr>
        <w:t>parameetrid</w:t>
      </w:r>
      <w:bookmarkEnd w:id="10"/>
      <w:proofErr w:type="spellEnd"/>
    </w:p>
    <w:p w:rsidR="00F87CBE" w:rsidRPr="00F0140F" w:rsidRDefault="00F87CBE" w:rsidP="00F0140F">
      <w:pPr>
        <w:pStyle w:val="NoSpacing0"/>
        <w:rPr>
          <w:rFonts w:ascii="Calibri" w:hAnsi="Calibri"/>
          <w:b/>
          <w:sz w:val="24"/>
          <w:szCs w:val="24"/>
        </w:rPr>
      </w:pPr>
    </w:p>
    <w:p w:rsidR="0079007B" w:rsidRPr="007C2CCE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11" w:name="_Toc351461160"/>
      <w:r>
        <w:rPr>
          <w:rFonts w:ascii="Calibri" w:hAnsi="Calibri"/>
          <w:sz w:val="24"/>
          <w:szCs w:val="24"/>
        </w:rPr>
        <w:t>14.4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r w:rsidR="00F87CBE" w:rsidRPr="007C2CCE">
        <w:rPr>
          <w:rFonts w:ascii="Calibri" w:hAnsi="Calibri"/>
          <w:sz w:val="24"/>
          <w:szCs w:val="24"/>
        </w:rPr>
        <w:t>SISEKLIIMA PARAMEETRID</w:t>
      </w:r>
      <w:bookmarkEnd w:id="11"/>
    </w:p>
    <w:p w:rsidR="00B2311C" w:rsidRPr="00F0140F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12" w:name="_Toc351461161"/>
      <w:r>
        <w:rPr>
          <w:rFonts w:ascii="Calibri" w:hAnsi="Calibri"/>
          <w:sz w:val="24"/>
          <w:szCs w:val="24"/>
        </w:rPr>
        <w:t>14.4.1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T</w:t>
      </w:r>
      <w:r w:rsidR="00024D45" w:rsidRPr="00F0140F">
        <w:rPr>
          <w:rFonts w:ascii="Calibri" w:hAnsi="Calibri"/>
          <w:sz w:val="24"/>
          <w:szCs w:val="24"/>
        </w:rPr>
        <w:t>emperatuur</w:t>
      </w:r>
      <w:bookmarkEnd w:id="12"/>
      <w:proofErr w:type="spellEnd"/>
      <w:r w:rsidR="003174D2" w:rsidRPr="00F0140F">
        <w:rPr>
          <w:rFonts w:ascii="Calibri" w:hAnsi="Calibri"/>
          <w:sz w:val="24"/>
          <w:szCs w:val="24"/>
        </w:rPr>
        <w:t xml:space="preserve"> </w:t>
      </w:r>
      <w:r w:rsidR="003174D2" w:rsidRPr="00F0140F">
        <w:rPr>
          <w:rFonts w:ascii="Calibri" w:hAnsi="Calibri"/>
          <w:sz w:val="24"/>
          <w:szCs w:val="24"/>
        </w:rPr>
        <w:tab/>
        <w:t xml:space="preserve">EVS-EN 15251:2007 </w:t>
      </w:r>
      <w:proofErr w:type="spellStart"/>
      <w:r w:rsidR="003174D2" w:rsidRPr="00F0140F">
        <w:rPr>
          <w:rFonts w:ascii="Calibri" w:hAnsi="Calibri"/>
          <w:sz w:val="24"/>
          <w:szCs w:val="24"/>
        </w:rPr>
        <w:t>Tabel</w:t>
      </w:r>
      <w:proofErr w:type="spellEnd"/>
      <w:r w:rsidR="003174D2" w:rsidRPr="00F0140F">
        <w:rPr>
          <w:rFonts w:ascii="Calibri" w:hAnsi="Calibri"/>
          <w:sz w:val="24"/>
          <w:szCs w:val="24"/>
        </w:rPr>
        <w:t xml:space="preserve"> A.2</w:t>
      </w:r>
    </w:p>
    <w:p w:rsidR="00B2311C" w:rsidRPr="00F0140F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13" w:name="_Toc351461162"/>
      <w:r>
        <w:rPr>
          <w:rFonts w:ascii="Calibri" w:hAnsi="Calibri"/>
          <w:sz w:val="24"/>
          <w:szCs w:val="24"/>
        </w:rPr>
        <w:t>14.4.2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N</w:t>
      </w:r>
      <w:r w:rsidR="00024D45" w:rsidRPr="00F0140F">
        <w:rPr>
          <w:rFonts w:ascii="Calibri" w:hAnsi="Calibri"/>
          <w:sz w:val="24"/>
          <w:szCs w:val="24"/>
        </w:rPr>
        <w:t>iiskus</w:t>
      </w:r>
      <w:bookmarkEnd w:id="13"/>
      <w:proofErr w:type="spellEnd"/>
    </w:p>
    <w:p w:rsidR="00B2311C" w:rsidRPr="00F0140F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14" w:name="_Toc351461163"/>
      <w:r>
        <w:rPr>
          <w:rFonts w:ascii="Calibri" w:hAnsi="Calibri"/>
          <w:sz w:val="24"/>
          <w:szCs w:val="24"/>
        </w:rPr>
        <w:t>14.4.3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M</w:t>
      </w:r>
      <w:r w:rsidR="00024D45" w:rsidRPr="00F0140F">
        <w:rPr>
          <w:rFonts w:ascii="Calibri" w:hAnsi="Calibri"/>
          <w:sz w:val="24"/>
          <w:szCs w:val="24"/>
        </w:rPr>
        <w:t>üra</w:t>
      </w:r>
      <w:bookmarkEnd w:id="14"/>
      <w:proofErr w:type="spellEnd"/>
    </w:p>
    <w:p w:rsidR="00B2311C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15" w:name="_Toc351461164"/>
      <w:r>
        <w:rPr>
          <w:rFonts w:ascii="Calibri" w:hAnsi="Calibri"/>
          <w:sz w:val="24"/>
          <w:szCs w:val="24"/>
        </w:rPr>
        <w:t>14.4.4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87CBE">
        <w:rPr>
          <w:rFonts w:ascii="Calibri" w:hAnsi="Calibri"/>
          <w:sz w:val="24"/>
          <w:szCs w:val="24"/>
        </w:rPr>
        <w:t>Õ</w:t>
      </w:r>
      <w:r w:rsidR="00024D45" w:rsidRPr="00F87CBE">
        <w:rPr>
          <w:rFonts w:ascii="Calibri" w:hAnsi="Calibri"/>
          <w:sz w:val="24"/>
          <w:szCs w:val="24"/>
        </w:rPr>
        <w:t>hu</w:t>
      </w:r>
      <w:proofErr w:type="spellEnd"/>
      <w:r w:rsidR="00024D45" w:rsidRPr="00F87CBE">
        <w:rPr>
          <w:rFonts w:ascii="Calibri" w:hAnsi="Calibri"/>
          <w:sz w:val="24"/>
          <w:szCs w:val="24"/>
        </w:rPr>
        <w:t xml:space="preserve"> </w:t>
      </w:r>
      <w:proofErr w:type="spellStart"/>
      <w:r w:rsidR="00024D45" w:rsidRPr="00F87CBE">
        <w:rPr>
          <w:rFonts w:ascii="Calibri" w:hAnsi="Calibri"/>
          <w:sz w:val="24"/>
          <w:szCs w:val="24"/>
        </w:rPr>
        <w:t>saastatus</w:t>
      </w:r>
      <w:bookmarkEnd w:id="15"/>
      <w:proofErr w:type="spellEnd"/>
    </w:p>
    <w:p w:rsidR="00F87CBE" w:rsidRPr="00F87CBE" w:rsidRDefault="00F87CBE" w:rsidP="00F0140F">
      <w:pPr>
        <w:pStyle w:val="NoSpacing0"/>
        <w:rPr>
          <w:rFonts w:ascii="Calibri" w:hAnsi="Calibri"/>
          <w:b/>
          <w:sz w:val="24"/>
          <w:szCs w:val="24"/>
        </w:rPr>
      </w:pPr>
    </w:p>
    <w:p w:rsidR="00B2311C" w:rsidRPr="00F87CBE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16" w:name="_Toc351461165"/>
      <w:r w:rsidRPr="00F87CBE">
        <w:rPr>
          <w:rFonts w:ascii="Calibri" w:hAnsi="Calibri"/>
          <w:sz w:val="24"/>
          <w:szCs w:val="24"/>
        </w:rPr>
        <w:t>14.5</w:t>
      </w:r>
      <w:r w:rsidRPr="00F87CBE">
        <w:rPr>
          <w:rFonts w:ascii="Calibri" w:hAnsi="Calibri"/>
          <w:sz w:val="24"/>
          <w:szCs w:val="24"/>
        </w:rPr>
        <w:tab/>
      </w:r>
      <w:r w:rsidR="008C51F5" w:rsidRPr="00F87CBE">
        <w:rPr>
          <w:rFonts w:ascii="Calibri" w:hAnsi="Calibri"/>
          <w:sz w:val="24"/>
          <w:szCs w:val="24"/>
        </w:rPr>
        <w:tab/>
      </w:r>
      <w:r w:rsidR="00024D45" w:rsidRPr="00F87CBE">
        <w:rPr>
          <w:rFonts w:ascii="Calibri" w:hAnsi="Calibri"/>
          <w:sz w:val="24"/>
          <w:szCs w:val="24"/>
        </w:rPr>
        <w:t>SOOJUSALLIKAS</w:t>
      </w:r>
      <w:bookmarkEnd w:id="16"/>
    </w:p>
    <w:p w:rsidR="004A3256" w:rsidRPr="00F87CBE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17" w:name="_Toc351461166"/>
      <w:r w:rsidRPr="00F87CBE">
        <w:rPr>
          <w:rFonts w:ascii="Calibri" w:hAnsi="Calibri"/>
          <w:sz w:val="24"/>
          <w:szCs w:val="24"/>
        </w:rPr>
        <w:t>14.5.1</w:t>
      </w:r>
      <w:r w:rsidRPr="00F87CBE">
        <w:rPr>
          <w:rFonts w:ascii="Calibri" w:hAnsi="Calibri"/>
          <w:sz w:val="24"/>
          <w:szCs w:val="24"/>
        </w:rPr>
        <w:tab/>
      </w:r>
      <w:r w:rsidR="008C51F5" w:rsidRPr="00F87CBE">
        <w:rPr>
          <w:rFonts w:ascii="Calibri" w:hAnsi="Calibri"/>
          <w:sz w:val="24"/>
          <w:szCs w:val="24"/>
        </w:rPr>
        <w:tab/>
      </w:r>
      <w:proofErr w:type="spellStart"/>
      <w:r w:rsidR="00667800" w:rsidRPr="00F87CBE">
        <w:rPr>
          <w:rFonts w:ascii="Calibri" w:hAnsi="Calibri"/>
          <w:sz w:val="24"/>
          <w:szCs w:val="24"/>
        </w:rPr>
        <w:t>S</w:t>
      </w:r>
      <w:r w:rsidR="001276D9" w:rsidRPr="00F87CBE">
        <w:rPr>
          <w:rFonts w:ascii="Calibri" w:hAnsi="Calibri"/>
          <w:sz w:val="24"/>
          <w:szCs w:val="24"/>
        </w:rPr>
        <w:t>oojuskoormuse</w:t>
      </w:r>
      <w:bookmarkEnd w:id="17"/>
      <w:r w:rsidR="001276D9" w:rsidRPr="00F87CBE">
        <w:rPr>
          <w:rFonts w:ascii="Calibri" w:hAnsi="Calibri"/>
          <w:sz w:val="24"/>
          <w:szCs w:val="24"/>
        </w:rPr>
        <w:t>d</w:t>
      </w:r>
      <w:proofErr w:type="spellEnd"/>
      <w:r w:rsidR="00BE1228" w:rsidRPr="00F87CBE">
        <w:rPr>
          <w:rFonts w:ascii="Calibri" w:hAnsi="Calibri"/>
          <w:sz w:val="24"/>
          <w:szCs w:val="24"/>
        </w:rPr>
        <w:tab/>
      </w:r>
    </w:p>
    <w:p w:rsidR="00B2311C" w:rsidRPr="00F87CBE" w:rsidRDefault="007C2CCE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18" w:name="_Toc351461168"/>
      <w:r w:rsidRPr="00F87CBE">
        <w:rPr>
          <w:rFonts w:ascii="Calibri" w:hAnsi="Calibri"/>
          <w:sz w:val="24"/>
          <w:szCs w:val="24"/>
        </w:rPr>
        <w:t>14.5.2</w:t>
      </w:r>
      <w:r w:rsidRPr="00F87CBE">
        <w:rPr>
          <w:rFonts w:ascii="Calibri" w:hAnsi="Calibri"/>
          <w:sz w:val="24"/>
          <w:szCs w:val="24"/>
        </w:rPr>
        <w:tab/>
      </w:r>
      <w:r w:rsidR="008C51F5" w:rsidRPr="00F87CBE">
        <w:rPr>
          <w:rFonts w:ascii="Calibri" w:hAnsi="Calibri"/>
          <w:sz w:val="24"/>
          <w:szCs w:val="24"/>
        </w:rPr>
        <w:tab/>
      </w:r>
      <w:proofErr w:type="spellStart"/>
      <w:r w:rsidR="00667800" w:rsidRPr="00F87CBE">
        <w:rPr>
          <w:rFonts w:ascii="Calibri" w:hAnsi="Calibri"/>
          <w:sz w:val="24"/>
          <w:szCs w:val="24"/>
        </w:rPr>
        <w:t>S</w:t>
      </w:r>
      <w:r w:rsidR="001276D9" w:rsidRPr="00F87CBE">
        <w:rPr>
          <w:rFonts w:ascii="Calibri" w:hAnsi="Calibri"/>
          <w:sz w:val="24"/>
          <w:szCs w:val="24"/>
        </w:rPr>
        <w:t>oojusallika</w:t>
      </w:r>
      <w:proofErr w:type="spellEnd"/>
      <w:r w:rsidR="001276D9" w:rsidRPr="00F87CBE">
        <w:rPr>
          <w:rFonts w:ascii="Calibri" w:hAnsi="Calibri"/>
          <w:sz w:val="24"/>
          <w:szCs w:val="24"/>
        </w:rPr>
        <w:t xml:space="preserve"> </w:t>
      </w:r>
      <w:proofErr w:type="spellStart"/>
      <w:r w:rsidR="001276D9" w:rsidRPr="00F87CBE">
        <w:rPr>
          <w:rFonts w:ascii="Calibri" w:hAnsi="Calibri"/>
          <w:sz w:val="24"/>
          <w:szCs w:val="24"/>
        </w:rPr>
        <w:t>liik</w:t>
      </w:r>
      <w:bookmarkEnd w:id="18"/>
      <w:proofErr w:type="spellEnd"/>
    </w:p>
    <w:p w:rsidR="00B2311C" w:rsidRPr="00F87CBE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19" w:name="_Toc351461169"/>
      <w:r w:rsidRPr="00F87CBE">
        <w:rPr>
          <w:rFonts w:ascii="Calibri" w:hAnsi="Calibri"/>
          <w:sz w:val="24"/>
          <w:szCs w:val="24"/>
        </w:rPr>
        <w:t>14.5.3</w:t>
      </w:r>
      <w:r w:rsidRPr="00F87CBE">
        <w:rPr>
          <w:rFonts w:ascii="Calibri" w:hAnsi="Calibri"/>
          <w:sz w:val="24"/>
          <w:szCs w:val="24"/>
        </w:rPr>
        <w:tab/>
      </w:r>
      <w:r w:rsidR="008C51F5" w:rsidRPr="00F87CBE">
        <w:rPr>
          <w:rFonts w:ascii="Calibri" w:hAnsi="Calibri"/>
          <w:sz w:val="24"/>
          <w:szCs w:val="24"/>
        </w:rPr>
        <w:tab/>
      </w:r>
      <w:proofErr w:type="spellStart"/>
      <w:r w:rsidR="00667800" w:rsidRPr="00F87CBE">
        <w:rPr>
          <w:rFonts w:ascii="Calibri" w:hAnsi="Calibri"/>
          <w:sz w:val="24"/>
          <w:szCs w:val="24"/>
        </w:rPr>
        <w:t>T</w:t>
      </w:r>
      <w:r w:rsidR="001276D9" w:rsidRPr="00F87CBE">
        <w:rPr>
          <w:rFonts w:ascii="Calibri" w:hAnsi="Calibri"/>
          <w:sz w:val="24"/>
          <w:szCs w:val="24"/>
        </w:rPr>
        <w:t>ulekaitse</w:t>
      </w:r>
      <w:bookmarkEnd w:id="19"/>
      <w:proofErr w:type="spellEnd"/>
    </w:p>
    <w:p w:rsidR="00F87CBE" w:rsidRPr="00F0140F" w:rsidRDefault="00F87CBE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</w:p>
    <w:p w:rsidR="00B2311C" w:rsidRPr="00F87CBE" w:rsidRDefault="007C2CCE" w:rsidP="00F0140F">
      <w:pPr>
        <w:pStyle w:val="NoSpacing0"/>
        <w:rPr>
          <w:rFonts w:ascii="Calibri" w:hAnsi="Calibri"/>
          <w:sz w:val="24"/>
          <w:szCs w:val="24"/>
        </w:rPr>
      </w:pPr>
      <w:bookmarkStart w:id="20" w:name="_Toc351461170"/>
      <w:r>
        <w:rPr>
          <w:rFonts w:ascii="Calibri" w:hAnsi="Calibri"/>
        </w:rPr>
        <w:t>14.6</w:t>
      </w:r>
      <w:r>
        <w:rPr>
          <w:rFonts w:ascii="Calibri" w:hAnsi="Calibri"/>
        </w:rPr>
        <w:tab/>
      </w:r>
      <w:r w:rsidR="008C51F5">
        <w:rPr>
          <w:rFonts w:ascii="Calibri" w:hAnsi="Calibri"/>
        </w:rPr>
        <w:tab/>
      </w:r>
      <w:r w:rsidR="00024D45" w:rsidRPr="00F87CBE">
        <w:rPr>
          <w:rFonts w:ascii="Calibri" w:hAnsi="Calibri"/>
          <w:sz w:val="24"/>
          <w:szCs w:val="24"/>
        </w:rPr>
        <w:t>KÜTE</w:t>
      </w:r>
      <w:bookmarkEnd w:id="20"/>
    </w:p>
    <w:p w:rsidR="00B2311C" w:rsidRPr="00F0140F" w:rsidRDefault="007C2CCE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21" w:name="_Toc351461171"/>
      <w:r>
        <w:rPr>
          <w:rFonts w:ascii="Calibri" w:hAnsi="Calibri"/>
          <w:sz w:val="24"/>
          <w:szCs w:val="24"/>
        </w:rPr>
        <w:t>14.6.1</w:t>
      </w:r>
      <w:r>
        <w:rPr>
          <w:rFonts w:ascii="Calibri" w:hAnsi="Calibri"/>
          <w:sz w:val="24"/>
          <w:szCs w:val="24"/>
        </w:rPr>
        <w:tab/>
      </w:r>
      <w:r w:rsidR="008C51F5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V</w:t>
      </w:r>
      <w:r w:rsidR="001276D9" w:rsidRPr="00F0140F">
        <w:rPr>
          <w:rFonts w:ascii="Calibri" w:hAnsi="Calibri"/>
          <w:sz w:val="24"/>
          <w:szCs w:val="24"/>
        </w:rPr>
        <w:t>älispiirete</w:t>
      </w:r>
      <w:proofErr w:type="spellEnd"/>
      <w:r w:rsidR="001276D9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1276D9" w:rsidRPr="00F0140F">
        <w:rPr>
          <w:rFonts w:ascii="Calibri" w:hAnsi="Calibri"/>
          <w:sz w:val="24"/>
          <w:szCs w:val="24"/>
        </w:rPr>
        <w:t>soojusläbivused</w:t>
      </w:r>
      <w:bookmarkEnd w:id="21"/>
      <w:proofErr w:type="spellEnd"/>
      <w:r w:rsidR="00425DA2" w:rsidRPr="00F0140F">
        <w:rPr>
          <w:rFonts w:ascii="Calibri" w:hAnsi="Calibri"/>
          <w:sz w:val="24"/>
          <w:szCs w:val="24"/>
        </w:rPr>
        <w:tab/>
      </w:r>
    </w:p>
    <w:p w:rsidR="00B2311C" w:rsidRPr="00F0140F" w:rsidRDefault="007C2CCE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22" w:name="_Toc351461172"/>
      <w:r>
        <w:rPr>
          <w:rFonts w:ascii="Calibri" w:hAnsi="Calibri"/>
          <w:sz w:val="24"/>
          <w:szCs w:val="24"/>
        </w:rPr>
        <w:t>14.6.2</w:t>
      </w:r>
      <w:r w:rsidR="008C51F5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proofErr w:type="spellStart"/>
      <w:r w:rsidR="00616FD9" w:rsidRPr="00F0140F">
        <w:rPr>
          <w:rFonts w:ascii="Calibri" w:hAnsi="Calibri"/>
          <w:sz w:val="24"/>
          <w:szCs w:val="24"/>
        </w:rPr>
        <w:t>K</w:t>
      </w:r>
      <w:r w:rsidR="001276D9" w:rsidRPr="00F0140F">
        <w:rPr>
          <w:rFonts w:ascii="Calibri" w:hAnsi="Calibri"/>
          <w:sz w:val="24"/>
          <w:szCs w:val="24"/>
        </w:rPr>
        <w:t>üttesüsteem</w:t>
      </w:r>
      <w:bookmarkEnd w:id="22"/>
      <w:proofErr w:type="spellEnd"/>
    </w:p>
    <w:p w:rsidR="00B2311C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23" w:name="_Toc351461173"/>
      <w:r>
        <w:rPr>
          <w:rFonts w:ascii="Calibri" w:hAnsi="Calibri"/>
          <w:sz w:val="24"/>
          <w:szCs w:val="24"/>
        </w:rPr>
        <w:t>14.6.2.1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S</w:t>
      </w:r>
      <w:r w:rsidR="00616FD9" w:rsidRPr="00F0140F">
        <w:rPr>
          <w:rFonts w:ascii="Calibri" w:hAnsi="Calibri"/>
          <w:sz w:val="24"/>
          <w:szCs w:val="24"/>
        </w:rPr>
        <w:t>üsteemi</w:t>
      </w:r>
      <w:proofErr w:type="spellEnd"/>
      <w:r w:rsidR="001276D9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1276D9" w:rsidRPr="00F0140F">
        <w:rPr>
          <w:rFonts w:ascii="Calibri" w:hAnsi="Calibri"/>
          <w:sz w:val="24"/>
          <w:szCs w:val="24"/>
        </w:rPr>
        <w:t>kirjeldus</w:t>
      </w:r>
      <w:bookmarkEnd w:id="23"/>
      <w:proofErr w:type="spellEnd"/>
    </w:p>
    <w:p w:rsidR="00F1462B" w:rsidRDefault="009553D1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14.6.2.1.</w:t>
      </w:r>
      <w:r w:rsidR="00F1462B">
        <w:rPr>
          <w:rFonts w:ascii="Calibri" w:hAnsi="Calibri"/>
          <w:sz w:val="24"/>
          <w:szCs w:val="24"/>
        </w:rPr>
        <w:t>1</w:t>
      </w:r>
      <w:r w:rsidR="00F1462B">
        <w:rPr>
          <w:rFonts w:ascii="Calibri" w:hAnsi="Calibri"/>
          <w:sz w:val="24"/>
          <w:szCs w:val="24"/>
        </w:rPr>
        <w:tab/>
      </w:r>
      <w:proofErr w:type="spellStart"/>
      <w:r w:rsidR="00F1462B">
        <w:rPr>
          <w:rFonts w:ascii="Calibri" w:hAnsi="Calibri"/>
          <w:sz w:val="24"/>
          <w:szCs w:val="24"/>
        </w:rPr>
        <w:t>Soojussõlm</w:t>
      </w:r>
      <w:proofErr w:type="spellEnd"/>
    </w:p>
    <w:p w:rsidR="00F1462B" w:rsidRPr="00F0140F" w:rsidRDefault="00F1462B" w:rsidP="00F0140F">
      <w:pPr>
        <w:pStyle w:val="NoSpacing0"/>
        <w:rPr>
          <w:rFonts w:ascii="Calibri" w:hAnsi="Calibri"/>
          <w:caps/>
          <w:sz w:val="24"/>
          <w:szCs w:val="24"/>
        </w:rPr>
      </w:pPr>
      <w:r>
        <w:rPr>
          <w:rFonts w:ascii="Calibri" w:hAnsi="Calibri"/>
          <w:sz w:val="24"/>
          <w:szCs w:val="24"/>
        </w:rPr>
        <w:t>14.6.2.1.2</w:t>
      </w:r>
      <w:r>
        <w:rPr>
          <w:rFonts w:ascii="Calibri" w:hAnsi="Calibri"/>
          <w:sz w:val="24"/>
          <w:szCs w:val="24"/>
        </w:rPr>
        <w:tab/>
      </w:r>
      <w:proofErr w:type="spellStart"/>
      <w:r>
        <w:rPr>
          <w:rFonts w:ascii="Calibri" w:hAnsi="Calibri"/>
          <w:sz w:val="24"/>
          <w:szCs w:val="24"/>
        </w:rPr>
        <w:t>Küttekontuuride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kirjeldus</w:t>
      </w:r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24" w:name="_Toc351461174"/>
      <w:r>
        <w:rPr>
          <w:rFonts w:ascii="Calibri" w:hAnsi="Calibri"/>
          <w:sz w:val="24"/>
          <w:szCs w:val="24"/>
        </w:rPr>
        <w:t>14.6.2.2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P</w:t>
      </w:r>
      <w:r w:rsidR="006373DA" w:rsidRPr="00F0140F">
        <w:rPr>
          <w:rFonts w:ascii="Calibri" w:hAnsi="Calibri"/>
          <w:sz w:val="24"/>
          <w:szCs w:val="24"/>
        </w:rPr>
        <w:t>õhiseadmed</w:t>
      </w:r>
      <w:proofErr w:type="spell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gramStart"/>
      <w:r w:rsidR="006373DA" w:rsidRPr="00F0140F">
        <w:rPr>
          <w:rFonts w:ascii="Calibri" w:hAnsi="Calibri"/>
          <w:sz w:val="24"/>
          <w:szCs w:val="24"/>
        </w:rPr>
        <w:t>ja</w:t>
      </w:r>
      <w:proofErr w:type="gram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6373DA" w:rsidRPr="00F0140F">
        <w:rPr>
          <w:rFonts w:ascii="Calibri" w:hAnsi="Calibri"/>
          <w:sz w:val="24"/>
          <w:szCs w:val="24"/>
        </w:rPr>
        <w:t>materjalid</w:t>
      </w:r>
      <w:bookmarkEnd w:id="24"/>
      <w:proofErr w:type="spellEnd"/>
    </w:p>
    <w:p w:rsidR="00B2311C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25" w:name="_Toc351461176"/>
      <w:r>
        <w:rPr>
          <w:rFonts w:ascii="Calibri" w:hAnsi="Calibri"/>
          <w:sz w:val="24"/>
          <w:szCs w:val="24"/>
        </w:rPr>
        <w:t>14.6.3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T</w:t>
      </w:r>
      <w:r w:rsidR="006373DA" w:rsidRPr="00F0140F">
        <w:rPr>
          <w:rFonts w:ascii="Calibri" w:hAnsi="Calibri"/>
          <w:sz w:val="24"/>
          <w:szCs w:val="24"/>
        </w:rPr>
        <w:t>ulekaitse</w:t>
      </w:r>
      <w:bookmarkEnd w:id="25"/>
      <w:proofErr w:type="spellEnd"/>
    </w:p>
    <w:p w:rsidR="00F87CBE" w:rsidRPr="00F0140F" w:rsidRDefault="00F87CBE" w:rsidP="00F0140F">
      <w:pPr>
        <w:pStyle w:val="NoSpacing0"/>
        <w:rPr>
          <w:rFonts w:ascii="Calibri" w:hAnsi="Calibri"/>
          <w:b/>
          <w:sz w:val="24"/>
          <w:szCs w:val="24"/>
        </w:rPr>
      </w:pPr>
    </w:p>
    <w:p w:rsidR="00FB38FF" w:rsidRPr="00F87CBE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26" w:name="_Toc351461177"/>
      <w:r>
        <w:rPr>
          <w:rFonts w:ascii="Calibri" w:hAnsi="Calibri"/>
        </w:rPr>
        <w:t>14.7</w:t>
      </w:r>
      <w:r>
        <w:rPr>
          <w:rFonts w:ascii="Calibri" w:hAnsi="Calibri"/>
        </w:rPr>
        <w:tab/>
      </w:r>
      <w:r w:rsidR="00F87CBE">
        <w:rPr>
          <w:rFonts w:ascii="Calibri" w:hAnsi="Calibri"/>
        </w:rPr>
        <w:tab/>
      </w:r>
      <w:r w:rsidR="00154228" w:rsidRPr="00F87CBE">
        <w:rPr>
          <w:rFonts w:ascii="Calibri" w:hAnsi="Calibri"/>
          <w:sz w:val="24"/>
          <w:szCs w:val="24"/>
        </w:rPr>
        <w:t>VENTILATSIOON</w:t>
      </w:r>
      <w:bookmarkEnd w:id="26"/>
    </w:p>
    <w:p w:rsidR="008875C2" w:rsidRPr="00F0140F" w:rsidRDefault="002823B3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27" w:name="_Toc351461178"/>
      <w:r>
        <w:rPr>
          <w:rFonts w:ascii="Calibri" w:hAnsi="Calibri"/>
          <w:sz w:val="24"/>
          <w:szCs w:val="24"/>
        </w:rPr>
        <w:t>14.7.1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A</w:t>
      </w:r>
      <w:r w:rsidR="006373DA" w:rsidRPr="00F0140F">
        <w:rPr>
          <w:rFonts w:ascii="Calibri" w:hAnsi="Calibri"/>
          <w:sz w:val="24"/>
          <w:szCs w:val="24"/>
        </w:rPr>
        <w:t>rvutuslikud</w:t>
      </w:r>
      <w:proofErr w:type="spell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6373DA" w:rsidRPr="00F0140F">
        <w:rPr>
          <w:rFonts w:ascii="Calibri" w:hAnsi="Calibri"/>
          <w:sz w:val="24"/>
          <w:szCs w:val="24"/>
        </w:rPr>
        <w:t>õhuvooluhulgad</w:t>
      </w:r>
      <w:proofErr w:type="spell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gramStart"/>
      <w:r w:rsidR="006373DA" w:rsidRPr="00F0140F">
        <w:rPr>
          <w:rFonts w:ascii="Calibri" w:hAnsi="Calibri"/>
          <w:sz w:val="24"/>
          <w:szCs w:val="24"/>
        </w:rPr>
        <w:t>ja</w:t>
      </w:r>
      <w:proofErr w:type="gram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6373DA" w:rsidRPr="00F0140F">
        <w:rPr>
          <w:rFonts w:ascii="Calibri" w:hAnsi="Calibri"/>
          <w:sz w:val="24"/>
          <w:szCs w:val="24"/>
        </w:rPr>
        <w:t>ruumide</w:t>
      </w:r>
      <w:proofErr w:type="spellEnd"/>
      <w:r w:rsidR="006373DA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6373DA" w:rsidRPr="00F0140F">
        <w:rPr>
          <w:rFonts w:ascii="Calibri" w:hAnsi="Calibri"/>
          <w:sz w:val="24"/>
          <w:szCs w:val="24"/>
        </w:rPr>
        <w:t>õhuvahetus</w:t>
      </w:r>
      <w:bookmarkEnd w:id="27"/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28" w:name="_Toc351461179"/>
      <w:r>
        <w:rPr>
          <w:rFonts w:ascii="Calibri" w:hAnsi="Calibri"/>
          <w:sz w:val="24"/>
          <w:szCs w:val="24"/>
        </w:rPr>
        <w:t>14.7.2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Ü</w:t>
      </w:r>
      <w:r w:rsidR="0074485E" w:rsidRPr="00F0140F">
        <w:rPr>
          <w:rFonts w:ascii="Calibri" w:hAnsi="Calibri"/>
          <w:sz w:val="24"/>
          <w:szCs w:val="24"/>
        </w:rPr>
        <w:t>ldised</w:t>
      </w:r>
      <w:proofErr w:type="spellEnd"/>
      <w:r w:rsidR="0074485E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74485E" w:rsidRPr="00F0140F">
        <w:rPr>
          <w:rFonts w:ascii="Calibri" w:hAnsi="Calibri"/>
          <w:sz w:val="24"/>
          <w:szCs w:val="24"/>
        </w:rPr>
        <w:t>nõuded</w:t>
      </w:r>
      <w:proofErr w:type="spellEnd"/>
      <w:r w:rsidR="0074485E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74485E" w:rsidRPr="00F0140F">
        <w:rPr>
          <w:rFonts w:ascii="Calibri" w:hAnsi="Calibri"/>
          <w:sz w:val="24"/>
          <w:szCs w:val="24"/>
        </w:rPr>
        <w:t>ventilatsioonisüsteemide</w:t>
      </w:r>
      <w:proofErr w:type="spellEnd"/>
      <w:r w:rsidR="0074485E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74485E" w:rsidRPr="00F0140F">
        <w:rPr>
          <w:rFonts w:ascii="Calibri" w:hAnsi="Calibri"/>
          <w:sz w:val="24"/>
          <w:szCs w:val="24"/>
        </w:rPr>
        <w:t>kvaliteedil</w:t>
      </w:r>
      <w:bookmarkEnd w:id="28"/>
      <w:r w:rsidR="0074485E" w:rsidRPr="00F0140F">
        <w:rPr>
          <w:rFonts w:ascii="Calibri" w:hAnsi="Calibri"/>
          <w:sz w:val="24"/>
          <w:szCs w:val="24"/>
        </w:rPr>
        <w:t>e</w:t>
      </w:r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b/>
          <w:sz w:val="24"/>
          <w:szCs w:val="24"/>
        </w:rPr>
      </w:pPr>
      <w:bookmarkStart w:id="29" w:name="_Toc351461180"/>
      <w:r>
        <w:rPr>
          <w:rFonts w:ascii="Calibri" w:hAnsi="Calibri"/>
          <w:sz w:val="24"/>
          <w:szCs w:val="24"/>
        </w:rPr>
        <w:t>14.7.3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V</w:t>
      </w:r>
      <w:r w:rsidR="00EC3092" w:rsidRPr="00F0140F">
        <w:rPr>
          <w:rFonts w:ascii="Calibri" w:hAnsi="Calibri"/>
          <w:sz w:val="24"/>
          <w:szCs w:val="24"/>
        </w:rPr>
        <w:t>entilatsiooni</w:t>
      </w:r>
      <w:proofErr w:type="spellEnd"/>
      <w:r w:rsidR="00EC3092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EC3092" w:rsidRPr="00F0140F">
        <w:rPr>
          <w:rFonts w:ascii="Calibri" w:hAnsi="Calibri"/>
          <w:sz w:val="24"/>
          <w:szCs w:val="24"/>
        </w:rPr>
        <w:t>kirjeldus</w:t>
      </w:r>
      <w:bookmarkEnd w:id="29"/>
      <w:proofErr w:type="spellEnd"/>
    </w:p>
    <w:p w:rsidR="00180CA4" w:rsidRDefault="002823B3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bookmarkStart w:id="30" w:name="_Toc351461181"/>
      <w:r>
        <w:rPr>
          <w:rFonts w:ascii="Calibri" w:hAnsi="Calibri"/>
          <w:sz w:val="24"/>
          <w:szCs w:val="24"/>
        </w:rPr>
        <w:t>14.7.4</w:t>
      </w:r>
      <w:r w:rsidR="00F87CBE"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P</w:t>
      </w:r>
      <w:r w:rsidR="00EC3092" w:rsidRPr="00F0140F">
        <w:rPr>
          <w:rFonts w:ascii="Calibri" w:hAnsi="Calibri"/>
          <w:sz w:val="24"/>
          <w:szCs w:val="24"/>
        </w:rPr>
        <w:t>õhiseadmed</w:t>
      </w:r>
      <w:proofErr w:type="spellEnd"/>
      <w:r w:rsidR="00EC3092" w:rsidRPr="00F0140F">
        <w:rPr>
          <w:rFonts w:ascii="Calibri" w:hAnsi="Calibri"/>
          <w:sz w:val="24"/>
          <w:szCs w:val="24"/>
        </w:rPr>
        <w:t xml:space="preserve"> </w:t>
      </w:r>
      <w:proofErr w:type="gramStart"/>
      <w:r w:rsidR="00EC3092" w:rsidRPr="00F0140F">
        <w:rPr>
          <w:rFonts w:ascii="Calibri" w:hAnsi="Calibri"/>
          <w:sz w:val="24"/>
          <w:szCs w:val="24"/>
        </w:rPr>
        <w:t>ja</w:t>
      </w:r>
      <w:proofErr w:type="gramEnd"/>
      <w:r w:rsidR="00EC3092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EC3092" w:rsidRPr="00F0140F">
        <w:rPr>
          <w:rFonts w:ascii="Calibri" w:hAnsi="Calibri"/>
          <w:sz w:val="24"/>
          <w:szCs w:val="24"/>
        </w:rPr>
        <w:t>materjalid</w:t>
      </w:r>
      <w:bookmarkStart w:id="31" w:name="_Toc351461182"/>
      <w:bookmarkEnd w:id="30"/>
      <w:proofErr w:type="spellEnd"/>
    </w:p>
    <w:p w:rsidR="009C2180" w:rsidRPr="00180CA4" w:rsidRDefault="002823B3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  <w:r>
        <w:rPr>
          <w:rFonts w:ascii="Calibri" w:hAnsi="Calibri"/>
          <w:sz w:val="24"/>
          <w:szCs w:val="24"/>
        </w:rPr>
        <w:t>14.7.4.1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V</w:t>
      </w:r>
      <w:r w:rsidR="00691358" w:rsidRPr="00F0140F">
        <w:rPr>
          <w:rFonts w:ascii="Calibri" w:hAnsi="Calibri"/>
          <w:sz w:val="24"/>
          <w:szCs w:val="24"/>
        </w:rPr>
        <w:t>entilatsiooniagregaadid</w:t>
      </w:r>
      <w:bookmarkEnd w:id="31"/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32" w:name="_Toc351461183"/>
      <w:r>
        <w:rPr>
          <w:rFonts w:ascii="Calibri" w:hAnsi="Calibri"/>
          <w:sz w:val="24"/>
          <w:szCs w:val="24"/>
        </w:rPr>
        <w:t>14.7.4.2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Õ</w:t>
      </w:r>
      <w:r w:rsidR="00DD522A" w:rsidRPr="00F0140F">
        <w:rPr>
          <w:rFonts w:ascii="Calibri" w:hAnsi="Calibri"/>
          <w:sz w:val="24"/>
          <w:szCs w:val="24"/>
        </w:rPr>
        <w:t>hukanalid</w:t>
      </w:r>
      <w:bookmarkEnd w:id="32"/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caps/>
          <w:sz w:val="24"/>
          <w:szCs w:val="24"/>
        </w:rPr>
      </w:pPr>
      <w:bookmarkStart w:id="33" w:name="_Toc351461184"/>
      <w:r>
        <w:rPr>
          <w:rFonts w:ascii="Calibri" w:hAnsi="Calibri"/>
          <w:sz w:val="24"/>
          <w:szCs w:val="24"/>
        </w:rPr>
        <w:t>14.7.4.3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L</w:t>
      </w:r>
      <w:r w:rsidR="00DD522A" w:rsidRPr="00F0140F">
        <w:rPr>
          <w:rFonts w:ascii="Calibri" w:hAnsi="Calibri"/>
          <w:sz w:val="24"/>
          <w:szCs w:val="24"/>
        </w:rPr>
        <w:t>õppelemendid</w:t>
      </w:r>
      <w:bookmarkEnd w:id="33"/>
      <w:proofErr w:type="spellEnd"/>
    </w:p>
    <w:p w:rsidR="0070088A" w:rsidRPr="00F0140F" w:rsidRDefault="002823B3" w:rsidP="00F0140F">
      <w:pPr>
        <w:pStyle w:val="NoSpacing0"/>
        <w:rPr>
          <w:rFonts w:ascii="Calibri" w:hAnsi="Calibri"/>
          <w:caps/>
          <w:sz w:val="24"/>
          <w:szCs w:val="24"/>
        </w:rPr>
      </w:pPr>
      <w:bookmarkStart w:id="34" w:name="_Toc351461185"/>
      <w:r>
        <w:rPr>
          <w:rFonts w:ascii="Calibri" w:hAnsi="Calibri"/>
          <w:sz w:val="24"/>
          <w:szCs w:val="24"/>
        </w:rPr>
        <w:lastRenderedPageBreak/>
        <w:t>14.7.4.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I</w:t>
      </w:r>
      <w:r w:rsidR="00DD522A" w:rsidRPr="00F0140F">
        <w:rPr>
          <w:rFonts w:ascii="Calibri" w:hAnsi="Calibri"/>
          <w:sz w:val="24"/>
          <w:szCs w:val="24"/>
        </w:rPr>
        <w:t>solatsioon</w:t>
      </w:r>
      <w:bookmarkEnd w:id="34"/>
      <w:proofErr w:type="spellEnd"/>
    </w:p>
    <w:p w:rsidR="00B2311C" w:rsidRPr="00F0140F" w:rsidRDefault="00180CA4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 w:rsidR="002823B3">
        <w:rPr>
          <w:rFonts w:ascii="Calibri" w:hAnsi="Calibri"/>
          <w:sz w:val="24"/>
          <w:szCs w:val="24"/>
        </w:rPr>
        <w:t>14.7.4.5</w:t>
      </w:r>
      <w:r w:rsidR="002823B3">
        <w:rPr>
          <w:rFonts w:ascii="Calibri" w:hAnsi="Calibri"/>
          <w:sz w:val="24"/>
          <w:szCs w:val="24"/>
        </w:rPr>
        <w:tab/>
      </w:r>
      <w:proofErr w:type="spellStart"/>
      <w:r w:rsidR="0070088A" w:rsidRPr="00F0140F">
        <w:rPr>
          <w:rFonts w:ascii="Calibri" w:hAnsi="Calibri"/>
          <w:sz w:val="24"/>
          <w:szCs w:val="24"/>
        </w:rPr>
        <w:t>Reguleerklapid</w:t>
      </w:r>
      <w:proofErr w:type="spellEnd"/>
    </w:p>
    <w:p w:rsidR="00EC5067" w:rsidRPr="00F0140F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35" w:name="_Toc351461187"/>
      <w:r>
        <w:rPr>
          <w:rFonts w:ascii="Calibri" w:hAnsi="Calibri"/>
          <w:sz w:val="24"/>
          <w:szCs w:val="24"/>
        </w:rPr>
        <w:t>14.7.4.6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Õ</w:t>
      </w:r>
      <w:r w:rsidR="00AD7285" w:rsidRPr="00F0140F">
        <w:rPr>
          <w:rFonts w:ascii="Calibri" w:hAnsi="Calibri"/>
          <w:sz w:val="24"/>
          <w:szCs w:val="24"/>
        </w:rPr>
        <w:t>huhaarded</w:t>
      </w:r>
      <w:proofErr w:type="spellEnd"/>
      <w:r w:rsidR="00AD7285" w:rsidRPr="00F0140F">
        <w:rPr>
          <w:rFonts w:ascii="Calibri" w:hAnsi="Calibri"/>
          <w:sz w:val="24"/>
          <w:szCs w:val="24"/>
        </w:rPr>
        <w:t xml:space="preserve"> </w:t>
      </w:r>
      <w:proofErr w:type="gramStart"/>
      <w:r w:rsidR="00AD7285" w:rsidRPr="00F0140F">
        <w:rPr>
          <w:rFonts w:ascii="Calibri" w:hAnsi="Calibri"/>
          <w:sz w:val="24"/>
          <w:szCs w:val="24"/>
        </w:rPr>
        <w:t>ja</w:t>
      </w:r>
      <w:proofErr w:type="gramEnd"/>
      <w:r w:rsidR="00AD728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D7285" w:rsidRPr="00F0140F">
        <w:rPr>
          <w:rFonts w:ascii="Calibri" w:hAnsi="Calibri"/>
          <w:sz w:val="24"/>
          <w:szCs w:val="24"/>
        </w:rPr>
        <w:t>heitõhu</w:t>
      </w:r>
      <w:proofErr w:type="spellEnd"/>
      <w:r w:rsidR="00AD7285" w:rsidRPr="00F0140F">
        <w:rPr>
          <w:rFonts w:ascii="Calibri" w:hAnsi="Calibri"/>
          <w:sz w:val="24"/>
          <w:szCs w:val="24"/>
        </w:rPr>
        <w:t xml:space="preserve"> </w:t>
      </w:r>
      <w:proofErr w:type="spellStart"/>
      <w:r w:rsidR="00AD7285" w:rsidRPr="00F0140F">
        <w:rPr>
          <w:rFonts w:ascii="Calibri" w:hAnsi="Calibri"/>
          <w:sz w:val="24"/>
          <w:szCs w:val="24"/>
        </w:rPr>
        <w:t>väljavisked</w:t>
      </w:r>
      <w:bookmarkEnd w:id="35"/>
      <w:proofErr w:type="spellEnd"/>
    </w:p>
    <w:p w:rsidR="00B2311C" w:rsidRPr="00F0140F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36" w:name="_Toc351461188"/>
      <w:r>
        <w:rPr>
          <w:rFonts w:ascii="Calibri" w:hAnsi="Calibri"/>
          <w:sz w:val="24"/>
          <w:szCs w:val="24"/>
        </w:rPr>
        <w:t>14.7.4.7</w:t>
      </w:r>
      <w:r>
        <w:rPr>
          <w:rFonts w:ascii="Calibri" w:hAnsi="Calibri"/>
          <w:sz w:val="24"/>
          <w:szCs w:val="24"/>
        </w:rPr>
        <w:tab/>
      </w:r>
      <w:proofErr w:type="spellStart"/>
      <w:r w:rsidR="00667800" w:rsidRPr="00F0140F">
        <w:rPr>
          <w:rFonts w:ascii="Calibri" w:hAnsi="Calibri"/>
          <w:sz w:val="24"/>
          <w:szCs w:val="24"/>
        </w:rPr>
        <w:t>M</w:t>
      </w:r>
      <w:r w:rsidR="00AD7285" w:rsidRPr="00F0140F">
        <w:rPr>
          <w:rFonts w:ascii="Calibri" w:hAnsi="Calibri"/>
          <w:sz w:val="24"/>
          <w:szCs w:val="24"/>
        </w:rPr>
        <w:t>ürasummutus</w:t>
      </w:r>
      <w:bookmarkEnd w:id="36"/>
      <w:proofErr w:type="spellEnd"/>
    </w:p>
    <w:p w:rsidR="00B2311C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37" w:name="_Toc351461189"/>
      <w:r>
        <w:rPr>
          <w:rFonts w:ascii="Calibri" w:hAnsi="Calibri"/>
          <w:sz w:val="24"/>
          <w:szCs w:val="24"/>
        </w:rPr>
        <w:t>14.7.5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 w:rsidR="009A64E1" w:rsidRPr="00F0140F">
        <w:rPr>
          <w:rFonts w:ascii="Calibri" w:hAnsi="Calibri"/>
          <w:sz w:val="24"/>
          <w:szCs w:val="24"/>
        </w:rPr>
        <w:t>T</w:t>
      </w:r>
      <w:r w:rsidR="00AD7285" w:rsidRPr="00F0140F">
        <w:rPr>
          <w:rFonts w:ascii="Calibri" w:hAnsi="Calibri"/>
          <w:sz w:val="24"/>
          <w:szCs w:val="24"/>
        </w:rPr>
        <w:t>ulekaitse</w:t>
      </w:r>
      <w:bookmarkEnd w:id="37"/>
      <w:proofErr w:type="spellEnd"/>
    </w:p>
    <w:p w:rsidR="00F87CBE" w:rsidRPr="00F0140F" w:rsidRDefault="00F87CBE" w:rsidP="00F0140F">
      <w:pPr>
        <w:pStyle w:val="NoSpacing0"/>
        <w:rPr>
          <w:rFonts w:ascii="Calibri" w:hAnsi="Calibri"/>
          <w:b/>
          <w:caps/>
          <w:sz w:val="24"/>
          <w:szCs w:val="24"/>
        </w:rPr>
      </w:pPr>
    </w:p>
    <w:p w:rsidR="00585CA6" w:rsidRPr="00180CA4" w:rsidRDefault="002823B3" w:rsidP="00F0140F">
      <w:pPr>
        <w:pStyle w:val="NoSpacing0"/>
        <w:rPr>
          <w:rFonts w:ascii="Calibri" w:hAnsi="Calibri"/>
          <w:sz w:val="24"/>
          <w:szCs w:val="24"/>
        </w:rPr>
      </w:pPr>
      <w:bookmarkStart w:id="38" w:name="_Toc351461190"/>
      <w:r>
        <w:rPr>
          <w:rFonts w:ascii="Calibri" w:hAnsi="Calibri"/>
          <w:sz w:val="24"/>
          <w:szCs w:val="24"/>
        </w:rPr>
        <w:t>14.8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r w:rsidR="00F87CBE" w:rsidRPr="00180CA4">
        <w:rPr>
          <w:rFonts w:ascii="Calibri" w:hAnsi="Calibri"/>
          <w:sz w:val="24"/>
          <w:szCs w:val="24"/>
        </w:rPr>
        <w:t>JAHUTU</w:t>
      </w:r>
      <w:bookmarkStart w:id="39" w:name="_Toc351461191"/>
      <w:bookmarkEnd w:id="38"/>
      <w:r w:rsidR="00F87CBE">
        <w:rPr>
          <w:rFonts w:ascii="Calibri" w:hAnsi="Calibri"/>
          <w:sz w:val="24"/>
          <w:szCs w:val="24"/>
        </w:rPr>
        <w:t>S</w:t>
      </w:r>
    </w:p>
    <w:p w:rsidR="00F87CBE" w:rsidRDefault="001957B1" w:rsidP="00F0140F">
      <w:pPr>
        <w:pStyle w:val="NoSpacing0"/>
        <w:rPr>
          <w:rFonts w:ascii="Calibri" w:hAnsi="Calibri"/>
          <w:sz w:val="24"/>
          <w:szCs w:val="24"/>
        </w:rPr>
      </w:pPr>
      <w:bookmarkStart w:id="40" w:name="_Toc351461201"/>
      <w:bookmarkEnd w:id="39"/>
      <w:r>
        <w:rPr>
          <w:rFonts w:ascii="Calibri" w:hAnsi="Calibri"/>
          <w:sz w:val="24"/>
          <w:szCs w:val="24"/>
        </w:rPr>
        <w:t>14.9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r w:rsidR="00F87CBE" w:rsidRPr="00180CA4">
        <w:rPr>
          <w:rFonts w:ascii="Calibri" w:hAnsi="Calibri"/>
          <w:sz w:val="24"/>
          <w:szCs w:val="24"/>
        </w:rPr>
        <w:t>ERISÜSTEEMI</w:t>
      </w:r>
      <w:r w:rsidR="00F87CBE">
        <w:rPr>
          <w:rFonts w:ascii="Calibri" w:hAnsi="Calibri"/>
          <w:sz w:val="24"/>
          <w:szCs w:val="24"/>
        </w:rPr>
        <w:t>D</w:t>
      </w:r>
    </w:p>
    <w:p w:rsidR="004E7D83" w:rsidRDefault="004E7D83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14.9.1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proofErr w:type="spellStart"/>
      <w:r>
        <w:rPr>
          <w:rFonts w:ascii="Calibri" w:hAnsi="Calibri"/>
          <w:sz w:val="24"/>
          <w:szCs w:val="24"/>
        </w:rPr>
        <w:t>Suitsueemaldus</w:t>
      </w:r>
      <w:proofErr w:type="spellEnd"/>
    </w:p>
    <w:p w:rsidR="00F87CBE" w:rsidRPr="00180CA4" w:rsidRDefault="00F87CBE" w:rsidP="00F0140F">
      <w:pPr>
        <w:pStyle w:val="NoSpacing0"/>
        <w:rPr>
          <w:rFonts w:ascii="Calibri" w:hAnsi="Calibri"/>
          <w:sz w:val="24"/>
          <w:szCs w:val="24"/>
        </w:rPr>
      </w:pPr>
    </w:p>
    <w:bookmarkEnd w:id="40"/>
    <w:p w:rsidR="008C51F5" w:rsidRDefault="001957B1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14.10</w:t>
      </w:r>
      <w:r>
        <w:rPr>
          <w:rFonts w:ascii="Calibri" w:hAnsi="Calibri"/>
          <w:sz w:val="24"/>
          <w:szCs w:val="24"/>
        </w:rPr>
        <w:tab/>
      </w:r>
      <w:r w:rsidR="00F87CBE">
        <w:rPr>
          <w:rFonts w:ascii="Calibri" w:hAnsi="Calibri"/>
          <w:sz w:val="24"/>
          <w:szCs w:val="24"/>
        </w:rPr>
        <w:tab/>
      </w:r>
      <w:r w:rsidR="00F87CBE" w:rsidRPr="00180CA4">
        <w:rPr>
          <w:rFonts w:ascii="Calibri" w:hAnsi="Calibri"/>
          <w:sz w:val="24"/>
          <w:szCs w:val="24"/>
        </w:rPr>
        <w:t>NÕUDED SEADMETELE JA MATERJALIDEL</w:t>
      </w:r>
    </w:p>
    <w:p w:rsidR="00B2311C" w:rsidRPr="002A0460" w:rsidRDefault="001957B1" w:rsidP="00F0140F">
      <w:pPr>
        <w:pStyle w:val="NoSpacing0"/>
        <w:rPr>
          <w:rFonts w:ascii="Calibri" w:hAnsi="Calibri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14.11</w:t>
      </w:r>
      <w:r>
        <w:rPr>
          <w:rFonts w:ascii="Calibri" w:hAnsi="Calibri" w:cs="Times New Roman"/>
          <w:sz w:val="24"/>
          <w:szCs w:val="24"/>
        </w:rPr>
        <w:tab/>
      </w:r>
      <w:r w:rsidR="00EB6D97">
        <w:rPr>
          <w:rFonts w:ascii="Calibri" w:hAnsi="Calibri" w:cs="Times New Roman"/>
          <w:sz w:val="24"/>
          <w:szCs w:val="24"/>
        </w:rPr>
        <w:tab/>
      </w:r>
      <w:r w:rsidR="00F87CBE">
        <w:rPr>
          <w:rFonts w:ascii="Calibri" w:hAnsi="Calibri" w:cs="Times New Roman"/>
          <w:sz w:val="24"/>
          <w:szCs w:val="24"/>
        </w:rPr>
        <w:t>K</w:t>
      </w:r>
      <w:r w:rsidR="00F87CBE" w:rsidRPr="002A0460">
        <w:rPr>
          <w:rFonts w:ascii="Calibri" w:hAnsi="Calibri" w:cs="Times New Roman"/>
          <w:sz w:val="24"/>
          <w:szCs w:val="24"/>
        </w:rPr>
        <w:t>VALITEEDI- JA KONTROLLINÕUDED EHITAJALE</w:t>
      </w:r>
    </w:p>
    <w:p w:rsidR="007C3AA7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14.11.1</w:t>
      </w:r>
      <w:r w:rsidR="00EB6D97">
        <w:rPr>
          <w:sz w:val="24"/>
          <w:szCs w:val="24"/>
        </w:rPr>
        <w:tab/>
      </w:r>
      <w:r w:rsidR="007C3AA7" w:rsidRPr="00F0140F">
        <w:rPr>
          <w:sz w:val="24"/>
          <w:szCs w:val="24"/>
        </w:rPr>
        <w:t>Torustike paigaldamine</w:t>
      </w:r>
    </w:p>
    <w:p w:rsidR="007C3AA7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14.11.1.1</w:t>
      </w:r>
      <w:r>
        <w:rPr>
          <w:sz w:val="24"/>
          <w:szCs w:val="24"/>
        </w:rPr>
        <w:tab/>
      </w:r>
      <w:r w:rsidR="007C3AA7" w:rsidRPr="00F0140F">
        <w:rPr>
          <w:sz w:val="24"/>
          <w:szCs w:val="24"/>
        </w:rPr>
        <w:t>Üldist</w:t>
      </w:r>
    </w:p>
    <w:p w:rsidR="007C3AA7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14.11.1.2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Seadmete ja materjalide valik</w:t>
      </w:r>
    </w:p>
    <w:p w:rsidR="0063237E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14.11.1.3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Näidispaigaldused</w:t>
      </w:r>
    </w:p>
    <w:p w:rsidR="0063237E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14.11.2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Torustike läbipesemine</w:t>
      </w:r>
    </w:p>
    <w:p w:rsidR="0063237E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14.11.3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Ventilatsioonikanalite puhastamine</w:t>
      </w:r>
    </w:p>
    <w:p w:rsidR="0063237E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14.11.4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Seadmete tunnussildid</w:t>
      </w:r>
    </w:p>
    <w:p w:rsidR="0063237E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14.11.5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Torustike markeeringud</w:t>
      </w:r>
    </w:p>
    <w:p w:rsidR="00D04B83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14.11.6</w:t>
      </w:r>
      <w:r>
        <w:rPr>
          <w:sz w:val="24"/>
          <w:szCs w:val="24"/>
        </w:rPr>
        <w:tab/>
      </w:r>
      <w:r w:rsidR="0063237E" w:rsidRPr="00F0140F">
        <w:rPr>
          <w:sz w:val="24"/>
          <w:szCs w:val="24"/>
        </w:rPr>
        <w:t>Survekatsetused</w:t>
      </w:r>
    </w:p>
    <w:p w:rsidR="00D04B83" w:rsidRPr="00F0140F" w:rsidRDefault="002A0460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1D28">
        <w:rPr>
          <w:sz w:val="24"/>
          <w:szCs w:val="24"/>
        </w:rPr>
        <w:t>14.116.0</w:t>
      </w:r>
      <w:r w:rsidR="00411D28">
        <w:rPr>
          <w:sz w:val="24"/>
          <w:szCs w:val="24"/>
        </w:rPr>
        <w:tab/>
      </w:r>
      <w:r w:rsidR="00D04B83" w:rsidRPr="00F0140F">
        <w:rPr>
          <w:sz w:val="24"/>
          <w:szCs w:val="24"/>
        </w:rPr>
        <w:t>Üldist</w:t>
      </w:r>
    </w:p>
    <w:p w:rsidR="00D04B83" w:rsidRPr="00F0140F" w:rsidRDefault="00411D28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14.11.6.1</w:t>
      </w:r>
      <w:r>
        <w:rPr>
          <w:sz w:val="24"/>
          <w:szCs w:val="24"/>
        </w:rPr>
        <w:tab/>
      </w:r>
      <w:r w:rsidR="00D04B83" w:rsidRPr="00F0140F">
        <w:rPr>
          <w:sz w:val="24"/>
          <w:szCs w:val="24"/>
        </w:rPr>
        <w:t>Küttetorustikud</w:t>
      </w:r>
    </w:p>
    <w:p w:rsidR="00D04B83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14.11.7.</w:t>
      </w:r>
      <w:r>
        <w:rPr>
          <w:sz w:val="24"/>
          <w:szCs w:val="24"/>
        </w:rPr>
        <w:tab/>
      </w:r>
      <w:r w:rsidR="00D04B83" w:rsidRPr="00F0140F">
        <w:rPr>
          <w:sz w:val="24"/>
          <w:szCs w:val="24"/>
        </w:rPr>
        <w:t>Reguleerimised ja mõõtmised</w:t>
      </w:r>
    </w:p>
    <w:p w:rsidR="00D04B83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14.11.7.1</w:t>
      </w:r>
      <w:r>
        <w:rPr>
          <w:sz w:val="24"/>
          <w:szCs w:val="24"/>
        </w:rPr>
        <w:tab/>
      </w:r>
      <w:r w:rsidR="00D04B83" w:rsidRPr="00F0140F">
        <w:rPr>
          <w:sz w:val="24"/>
          <w:szCs w:val="24"/>
        </w:rPr>
        <w:t xml:space="preserve">Üldist vooluhulkade </w:t>
      </w:r>
      <w:r w:rsidR="00990CC2" w:rsidRPr="00F0140F">
        <w:rPr>
          <w:sz w:val="24"/>
          <w:szCs w:val="24"/>
        </w:rPr>
        <w:t>reguleerimisest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14.11.7.2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Siseõhu mõõtmised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14.11.7.3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Temperatuuri mõõtmised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14.11.7.4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Müra mõõtmised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14.11.8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Reguleerimis- ja mõõtmistulemuste dokumenteerimine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14.11.8.1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Üldist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14.11.8.2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Kontrollmõõtmised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14.11.9.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Üleandmismaterjalid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14.11.9.1</w:t>
      </w:r>
      <w:r>
        <w:rPr>
          <w:sz w:val="24"/>
          <w:szCs w:val="24"/>
        </w:rPr>
        <w:tab/>
      </w:r>
      <w:r w:rsidR="00990CC2" w:rsidRPr="00F0140F">
        <w:rPr>
          <w:sz w:val="24"/>
          <w:szCs w:val="24"/>
        </w:rPr>
        <w:t>Mõõtmisprotokollid</w:t>
      </w:r>
    </w:p>
    <w:p w:rsidR="00990CC2" w:rsidRPr="00F0140F" w:rsidRDefault="00EB6D97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14.11.9.2</w:t>
      </w:r>
      <w:r>
        <w:rPr>
          <w:sz w:val="24"/>
          <w:szCs w:val="24"/>
        </w:rPr>
        <w:tab/>
      </w:r>
      <w:r w:rsidR="006663CC" w:rsidRPr="00F0140F">
        <w:rPr>
          <w:sz w:val="24"/>
          <w:szCs w:val="24"/>
        </w:rPr>
        <w:t>Ekspluatatsiooni- ja hooldamisjuhendid</w:t>
      </w:r>
    </w:p>
    <w:p w:rsidR="007D0886" w:rsidRDefault="00B31971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14.11.10</w:t>
      </w:r>
      <w:r>
        <w:rPr>
          <w:sz w:val="24"/>
          <w:szCs w:val="24"/>
        </w:rPr>
        <w:tab/>
      </w:r>
      <w:r w:rsidR="006663CC" w:rsidRPr="00F0140F">
        <w:rPr>
          <w:sz w:val="24"/>
          <w:szCs w:val="24"/>
        </w:rPr>
        <w:t>Ekspluatatsioonipersonali väljaõpe</w:t>
      </w:r>
    </w:p>
    <w:p w:rsidR="00D61322" w:rsidRPr="00F0140F" w:rsidRDefault="00D61322" w:rsidP="002A0460">
      <w:pPr>
        <w:pStyle w:val="ListParagraph"/>
        <w:numPr>
          <w:ilvl w:val="0"/>
          <w:numId w:val="0"/>
        </w:numPr>
        <w:rPr>
          <w:sz w:val="24"/>
          <w:szCs w:val="24"/>
        </w:rPr>
      </w:pPr>
    </w:p>
    <w:p w:rsidR="006663CC" w:rsidRPr="003513E2" w:rsidRDefault="001957B1" w:rsidP="00180CA4">
      <w:pPr>
        <w:pStyle w:val="ListParagraph"/>
        <w:numPr>
          <w:ilvl w:val="0"/>
          <w:numId w:val="0"/>
        </w:numPr>
        <w:rPr>
          <w:b/>
          <w:sz w:val="24"/>
          <w:szCs w:val="24"/>
        </w:rPr>
      </w:pPr>
      <w:r w:rsidRPr="003513E2">
        <w:rPr>
          <w:b/>
          <w:sz w:val="24"/>
          <w:szCs w:val="24"/>
        </w:rPr>
        <w:t>18</w:t>
      </w:r>
      <w:r w:rsidRPr="003513E2">
        <w:rPr>
          <w:b/>
          <w:sz w:val="24"/>
          <w:szCs w:val="24"/>
        </w:rPr>
        <w:tab/>
      </w:r>
      <w:r w:rsidR="003513E2" w:rsidRPr="003513E2">
        <w:rPr>
          <w:b/>
          <w:sz w:val="24"/>
          <w:szCs w:val="24"/>
        </w:rPr>
        <w:tab/>
      </w:r>
      <w:r w:rsidR="006663CC" w:rsidRPr="003513E2">
        <w:rPr>
          <w:b/>
          <w:sz w:val="24"/>
          <w:szCs w:val="24"/>
        </w:rPr>
        <w:t>HOONE VEEVARUSTUS JA KANALISATSIOON</w:t>
      </w:r>
    </w:p>
    <w:p w:rsidR="003513E2" w:rsidRPr="002A0460" w:rsidRDefault="003513E2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</w:p>
    <w:p w:rsidR="006663CC" w:rsidRPr="00F0140F" w:rsidRDefault="001957B1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663CC" w:rsidRPr="00F0140F">
        <w:rPr>
          <w:sz w:val="24"/>
          <w:szCs w:val="24"/>
        </w:rPr>
        <w:t>Üldandmed</w:t>
      </w:r>
    </w:p>
    <w:p w:rsidR="006663CC" w:rsidRPr="00F0140F" w:rsidRDefault="001957B1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18.1.1</w:t>
      </w:r>
      <w:r w:rsidR="003513E2"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663CC" w:rsidRPr="00F0140F">
        <w:rPr>
          <w:sz w:val="24"/>
          <w:szCs w:val="24"/>
        </w:rPr>
        <w:t>Projekteerimistöö piiritlus</w:t>
      </w:r>
    </w:p>
    <w:p w:rsidR="006663CC" w:rsidRPr="00F0140F" w:rsidRDefault="001957B1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18.1.1.1</w:t>
      </w:r>
      <w:r>
        <w:rPr>
          <w:sz w:val="24"/>
          <w:szCs w:val="24"/>
        </w:rPr>
        <w:tab/>
      </w:r>
      <w:r w:rsidR="006663CC" w:rsidRPr="00F0140F">
        <w:rPr>
          <w:sz w:val="24"/>
          <w:szCs w:val="24"/>
        </w:rPr>
        <w:t>Üldine piiritlus</w:t>
      </w:r>
    </w:p>
    <w:p w:rsidR="006C6019" w:rsidRPr="00F0140F" w:rsidRDefault="001957B1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18.1.1.2</w:t>
      </w:r>
      <w:r>
        <w:rPr>
          <w:sz w:val="24"/>
          <w:szCs w:val="24"/>
        </w:rPr>
        <w:tab/>
        <w:t>Piiritlus ehitisprojekti osade vahel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18.1.2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Alusdokumendid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18.1.2.1</w:t>
      </w:r>
      <w:r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Lähteandmed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18.1.2.2</w:t>
      </w:r>
      <w:r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Ehitusuuringud</w:t>
      </w:r>
    </w:p>
    <w:p w:rsidR="006C6019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18.1.2.3</w:t>
      </w:r>
      <w:r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Normdokumendid</w:t>
      </w:r>
    </w:p>
    <w:p w:rsidR="003513E2" w:rsidRPr="00F0140F" w:rsidRDefault="003513E2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</w:p>
    <w:p w:rsidR="003513E2" w:rsidRPr="00F0140F" w:rsidRDefault="003513E2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140F">
        <w:rPr>
          <w:sz w:val="24"/>
          <w:szCs w:val="24"/>
        </w:rPr>
        <w:t>OLEMASOLEV</w:t>
      </w:r>
      <w:r>
        <w:rPr>
          <w:sz w:val="24"/>
          <w:szCs w:val="24"/>
        </w:rPr>
        <w:t xml:space="preserve"> OLUKORD</w:t>
      </w:r>
    </w:p>
    <w:p w:rsidR="006C6019" w:rsidRPr="00F0140F" w:rsidRDefault="003513E2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140F">
        <w:rPr>
          <w:sz w:val="24"/>
          <w:szCs w:val="24"/>
        </w:rPr>
        <w:t>VEEVARUSTUS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Veevarustuse üldpõhimõtted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18.3.2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Veevarustuse arvutusvooluhulgad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18.3.3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6C6019" w:rsidRPr="00F0140F">
        <w:rPr>
          <w:sz w:val="24"/>
          <w:szCs w:val="24"/>
        </w:rPr>
        <w:t>Veeallikas</w:t>
      </w:r>
    </w:p>
    <w:p w:rsidR="006C6019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18.3.4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Veemõõdusõlmed</w:t>
      </w:r>
    </w:p>
    <w:p w:rsidR="00712651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18.3.5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Rõhutõstesõlm</w:t>
      </w:r>
    </w:p>
    <w:p w:rsidR="00712651" w:rsidRPr="00F0140F" w:rsidRDefault="00B73DF6" w:rsidP="00F0140F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18.3.6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Veetöötlus</w:t>
      </w:r>
    </w:p>
    <w:p w:rsidR="00180CA4" w:rsidRDefault="00B73DF6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18.3.7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Soojaveevarustus</w:t>
      </w:r>
    </w:p>
    <w:p w:rsidR="00180CA4" w:rsidRDefault="00B73DF6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18.3.8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Kastmisveesüsteem</w:t>
      </w:r>
    </w:p>
    <w:p w:rsidR="00180CA4" w:rsidRDefault="00B73DF6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18.3.9</w:t>
      </w:r>
      <w:r>
        <w:rPr>
          <w:sz w:val="24"/>
          <w:szCs w:val="24"/>
        </w:rPr>
        <w:tab/>
      </w:r>
      <w:r w:rsidR="003513E2">
        <w:rPr>
          <w:sz w:val="24"/>
          <w:szCs w:val="24"/>
        </w:rPr>
        <w:tab/>
      </w:r>
      <w:r w:rsidR="00180CA4">
        <w:rPr>
          <w:sz w:val="24"/>
          <w:szCs w:val="24"/>
        </w:rPr>
        <w:t>Erisüsteemied</w:t>
      </w:r>
    </w:p>
    <w:p w:rsidR="00712651" w:rsidRPr="00F0140F" w:rsidRDefault="00B73DF6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18.3.10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Veevõtuseadmed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18.3.11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Torustik ja armatuur</w:t>
      </w:r>
    </w:p>
    <w:p w:rsidR="00180CA4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Paigaldusnõuded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18.3.12.1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Torustikud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18.3.12.2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Armatuur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18.3.12.3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Toestuses</w:t>
      </w:r>
      <w:r>
        <w:rPr>
          <w:sz w:val="24"/>
          <w:szCs w:val="24"/>
        </w:rPr>
        <w:t>e</w:t>
      </w:r>
      <w:r w:rsidR="00712651" w:rsidRPr="00F0140F">
        <w:rPr>
          <w:sz w:val="24"/>
          <w:szCs w:val="24"/>
        </w:rPr>
        <w:t>d ja kinnitused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18.3.12.4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Joonpikenemine</w:t>
      </w:r>
    </w:p>
    <w:p w:rsidR="00712651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18.3.12.5</w:t>
      </w:r>
      <w:r>
        <w:rPr>
          <w:sz w:val="24"/>
          <w:szCs w:val="24"/>
        </w:rPr>
        <w:tab/>
      </w:r>
      <w:r w:rsidR="00712651" w:rsidRPr="00F0140F">
        <w:rPr>
          <w:sz w:val="24"/>
          <w:szCs w:val="24"/>
        </w:rPr>
        <w:t>Isolatsioon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18.3.12.6</w:t>
      </w:r>
      <w:r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Läbiminekud konstrutsioonidest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18.3.13</w:t>
      </w:r>
      <w:r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Tuletõrjeveevarustus</w:t>
      </w:r>
    </w:p>
    <w:p w:rsidR="00AF3EE0" w:rsidRPr="004F0FE4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 w:rsidRPr="00D57D98">
        <w:rPr>
          <w:sz w:val="24"/>
          <w:szCs w:val="24"/>
        </w:rPr>
        <w:t>18.4</w:t>
      </w:r>
      <w:r w:rsidRPr="00D57D98">
        <w:rPr>
          <w:sz w:val="24"/>
          <w:szCs w:val="24"/>
        </w:rPr>
        <w:tab/>
      </w:r>
      <w:r w:rsidR="00E3137D" w:rsidRPr="00D57D98">
        <w:rPr>
          <w:sz w:val="24"/>
          <w:szCs w:val="24"/>
        </w:rPr>
        <w:tab/>
      </w:r>
      <w:r w:rsidR="00AF3EE0" w:rsidRPr="00D57D98">
        <w:rPr>
          <w:sz w:val="24"/>
          <w:szCs w:val="24"/>
        </w:rPr>
        <w:t>KANALISATSIOON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18.4.1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Kanalisatsiooni üldpõhimõtted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18.4.2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Kanalisatsiooni arvutuslikud vooluhulgad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18.4.3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Kanalisatsiooni eelvool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18.4.4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AF3EE0" w:rsidRPr="00F0140F">
        <w:rPr>
          <w:sz w:val="24"/>
          <w:szCs w:val="24"/>
        </w:rPr>
        <w:t>Torustikud ja materjalid</w:t>
      </w:r>
    </w:p>
    <w:p w:rsidR="00AF3EE0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18.4.5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Pumpla</w:t>
      </w:r>
    </w:p>
    <w:p w:rsidR="00244874" w:rsidRPr="00F0140F" w:rsidRDefault="001A28D8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</w:t>
      </w:r>
      <w:r w:rsidR="003B5027">
        <w:rPr>
          <w:sz w:val="24"/>
          <w:szCs w:val="24"/>
        </w:rPr>
        <w:t>.6</w:t>
      </w:r>
      <w:r w:rsidR="003B5027"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Eelpuhastid</w:t>
      </w:r>
    </w:p>
    <w:p w:rsidR="00BC52E5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18.4.7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Sanitaartehnilised seadmed</w:t>
      </w:r>
      <w:r w:rsidR="00E3137D">
        <w:rPr>
          <w:sz w:val="24"/>
          <w:szCs w:val="24"/>
        </w:rPr>
        <w:tab/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18.5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SADEMEVEEKANALISATSIOON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18.5.1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Sademeveekanalisatsiooni üldpõhimõtted</w:t>
      </w:r>
    </w:p>
    <w:p w:rsidR="00244874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18.5.2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Sademekanalisatsiooni arvutusäravoolud</w:t>
      </w:r>
    </w:p>
    <w:p w:rsidR="00BC52E5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18.5.3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>
        <w:rPr>
          <w:sz w:val="24"/>
          <w:szCs w:val="24"/>
        </w:rPr>
        <w:t>Torustikud ja materjalid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18.6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HOONE DRENAAŽ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18.7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PAIGALDUSNÕUDED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18.7.1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Torustikud ja armatuur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18.7.2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Toestus ja kinnitused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18.7.3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Isolatsioon</w:t>
      </w:r>
    </w:p>
    <w:p w:rsidR="00BC52E5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18.7.4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244874" w:rsidRPr="00F0140F">
        <w:rPr>
          <w:sz w:val="24"/>
          <w:szCs w:val="24"/>
        </w:rPr>
        <w:t>Läbiminek konstruktsioonidest</w:t>
      </w:r>
    </w:p>
    <w:p w:rsidR="00244874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18.8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F518BC" w:rsidRPr="00F0140F">
        <w:rPr>
          <w:sz w:val="24"/>
          <w:szCs w:val="24"/>
        </w:rPr>
        <w:t>TULEKAITSE</w:t>
      </w:r>
    </w:p>
    <w:p w:rsidR="00F518BC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18.9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  <w:t>KON</w:t>
      </w:r>
      <w:r w:rsidR="00F518BC" w:rsidRPr="00F0140F">
        <w:rPr>
          <w:sz w:val="24"/>
          <w:szCs w:val="24"/>
        </w:rPr>
        <w:t>TROLLINÕUDED</w:t>
      </w:r>
    </w:p>
    <w:p w:rsidR="00F518BC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18.9.1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F518BC" w:rsidRPr="00F0140F">
        <w:rPr>
          <w:sz w:val="24"/>
          <w:szCs w:val="24"/>
        </w:rPr>
        <w:t>Üldnõuded</w:t>
      </w:r>
    </w:p>
    <w:p w:rsidR="00F518BC" w:rsidRPr="00F0140F" w:rsidRDefault="003B5027" w:rsidP="00180CA4">
      <w:pPr>
        <w:pStyle w:val="ListParagraph"/>
        <w:numPr>
          <w:ilvl w:val="0"/>
          <w:numId w:val="0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18.9.2</w:t>
      </w:r>
      <w:r>
        <w:rPr>
          <w:sz w:val="24"/>
          <w:szCs w:val="24"/>
        </w:rPr>
        <w:tab/>
      </w:r>
      <w:r w:rsidR="00E3137D">
        <w:rPr>
          <w:sz w:val="24"/>
          <w:szCs w:val="24"/>
        </w:rPr>
        <w:tab/>
      </w:r>
      <w:r w:rsidR="00F518BC" w:rsidRPr="00F0140F">
        <w:rPr>
          <w:sz w:val="24"/>
          <w:szCs w:val="24"/>
        </w:rPr>
        <w:t>Hüdraulilised katsetused</w:t>
      </w:r>
    </w:p>
    <w:p w:rsidR="006663CC" w:rsidRDefault="006663CC" w:rsidP="006663CC">
      <w:pPr>
        <w:pStyle w:val="ListParagraph"/>
        <w:numPr>
          <w:ilvl w:val="0"/>
          <w:numId w:val="0"/>
        </w:numPr>
        <w:ind w:left="1080"/>
        <w:rPr>
          <w:sz w:val="24"/>
          <w:szCs w:val="24"/>
        </w:rPr>
      </w:pPr>
    </w:p>
    <w:p w:rsidR="00D04B83" w:rsidRDefault="00D04B83" w:rsidP="0063237E">
      <w:pPr>
        <w:pStyle w:val="ListParagraph"/>
        <w:numPr>
          <w:ilvl w:val="0"/>
          <w:numId w:val="0"/>
        </w:numPr>
        <w:ind w:left="426"/>
        <w:rPr>
          <w:sz w:val="24"/>
          <w:szCs w:val="24"/>
        </w:rPr>
      </w:pPr>
    </w:p>
    <w:p w:rsidR="004F0FE4" w:rsidRDefault="004F0FE4" w:rsidP="0063237E">
      <w:pPr>
        <w:pStyle w:val="ListParagraph"/>
        <w:numPr>
          <w:ilvl w:val="0"/>
          <w:numId w:val="0"/>
        </w:numPr>
        <w:ind w:left="426"/>
        <w:rPr>
          <w:sz w:val="24"/>
          <w:szCs w:val="24"/>
        </w:rPr>
      </w:pPr>
    </w:p>
    <w:p w:rsidR="004F0FE4" w:rsidRDefault="004F0FE4" w:rsidP="0063237E">
      <w:pPr>
        <w:pStyle w:val="ListParagraph"/>
        <w:numPr>
          <w:ilvl w:val="0"/>
          <w:numId w:val="0"/>
        </w:numPr>
        <w:ind w:left="426"/>
        <w:rPr>
          <w:sz w:val="24"/>
          <w:szCs w:val="24"/>
        </w:rPr>
      </w:pPr>
    </w:p>
    <w:p w:rsidR="0079013F" w:rsidRDefault="0079013F" w:rsidP="0079013F">
      <w:pPr>
        <w:spacing w:after="0"/>
        <w:rPr>
          <w:rFonts w:eastAsia="Calibri"/>
          <w:b/>
          <w:kern w:val="1"/>
          <w:sz w:val="24"/>
          <w:szCs w:val="24"/>
          <w:lang w:eastAsia="ar-SA"/>
        </w:rPr>
      </w:pPr>
      <w:r w:rsidRPr="0079013F">
        <w:rPr>
          <w:rFonts w:eastAsia="Calibri"/>
          <w:b/>
          <w:kern w:val="1"/>
          <w:sz w:val="24"/>
          <w:szCs w:val="24"/>
          <w:lang w:eastAsia="ar-SA"/>
        </w:rPr>
        <w:t>2</w:t>
      </w:r>
      <w:r>
        <w:rPr>
          <w:rFonts w:eastAsia="Calibri"/>
          <w:b/>
          <w:kern w:val="1"/>
          <w:sz w:val="24"/>
          <w:szCs w:val="24"/>
          <w:lang w:eastAsia="ar-SA"/>
        </w:rPr>
        <w:t>.5</w:t>
      </w:r>
      <w:r w:rsidRPr="0079013F">
        <w:rPr>
          <w:rFonts w:eastAsia="Calibri"/>
          <w:b/>
          <w:kern w:val="1"/>
          <w:sz w:val="24"/>
          <w:szCs w:val="24"/>
          <w:lang w:eastAsia="ar-SA"/>
        </w:rPr>
        <w:tab/>
        <w:t>JOONISTE LOETELU</w:t>
      </w:r>
    </w:p>
    <w:p w:rsidR="00C26F71" w:rsidRPr="0079013F" w:rsidRDefault="00C26F71" w:rsidP="0079013F">
      <w:pPr>
        <w:spacing w:after="0"/>
        <w:rPr>
          <w:rFonts w:eastAsia="Calibri"/>
          <w:b/>
          <w:kern w:val="1"/>
          <w:sz w:val="24"/>
          <w:szCs w:val="24"/>
          <w:lang w:eastAsia="ar-SA"/>
        </w:rPr>
      </w:pP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6"/>
        <w:gridCol w:w="661"/>
        <w:gridCol w:w="4537"/>
        <w:gridCol w:w="992"/>
        <w:gridCol w:w="1216"/>
        <w:gridCol w:w="567"/>
        <w:gridCol w:w="910"/>
      </w:tblGrid>
      <w:tr w:rsidR="0079013F" w:rsidRPr="0079013F" w:rsidTr="00784918">
        <w:trPr>
          <w:trHeight w:hRule="exact" w:val="364"/>
          <w:tblHeader/>
        </w:trPr>
        <w:tc>
          <w:tcPr>
            <w:tcW w:w="756" w:type="dxa"/>
            <w:vMerge w:val="restart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Tähis</w:t>
            </w:r>
            <w:proofErr w:type="spellEnd"/>
          </w:p>
        </w:tc>
        <w:tc>
          <w:tcPr>
            <w:tcW w:w="661" w:type="dxa"/>
            <w:vMerge w:val="restart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Revi-sion</w:t>
            </w:r>
            <w:proofErr w:type="spellEnd"/>
          </w:p>
        </w:tc>
        <w:tc>
          <w:tcPr>
            <w:tcW w:w="4537" w:type="dxa"/>
            <w:vMerge w:val="restart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Nimetus</w:t>
            </w:r>
            <w:proofErr w:type="spellEnd"/>
          </w:p>
        </w:tc>
        <w:tc>
          <w:tcPr>
            <w:tcW w:w="2208" w:type="dxa"/>
            <w:gridSpan w:val="2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Kuupäev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Staa-dium</w:t>
            </w:r>
            <w:proofErr w:type="spellEnd"/>
          </w:p>
        </w:tc>
        <w:tc>
          <w:tcPr>
            <w:tcW w:w="910" w:type="dxa"/>
            <w:vMerge w:val="restart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Failid</w:t>
            </w:r>
            <w:proofErr w:type="spellEnd"/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projekti-pangas</w:t>
            </w:r>
            <w:proofErr w:type="spellEnd"/>
          </w:p>
        </w:tc>
      </w:tr>
      <w:tr w:rsidR="0079013F" w:rsidRPr="0079013F" w:rsidTr="00784918">
        <w:trPr>
          <w:trHeight w:hRule="exact" w:val="759"/>
        </w:trPr>
        <w:tc>
          <w:tcPr>
            <w:tcW w:w="756" w:type="dxa"/>
            <w:vMerge/>
          </w:tcPr>
          <w:p w:rsidR="0079013F" w:rsidRPr="0079013F" w:rsidRDefault="0079013F" w:rsidP="0079013F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61" w:type="dxa"/>
            <w:vMerge/>
          </w:tcPr>
          <w:p w:rsidR="0079013F" w:rsidRPr="0079013F" w:rsidRDefault="0079013F" w:rsidP="0079013F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4537" w:type="dxa"/>
            <w:vMerge/>
          </w:tcPr>
          <w:p w:rsidR="0079013F" w:rsidRPr="0079013F" w:rsidRDefault="0079013F" w:rsidP="0079013F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992" w:type="dxa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Esialg</w:t>
            </w:r>
            <w:proofErr w:type="spellEnd"/>
            <w:r w:rsidRPr="0079013F">
              <w:rPr>
                <w:rFonts w:ascii="Times New Roman" w:eastAsia="Lucida Sans Unicode" w:hAnsi="Times New Roman"/>
                <w:lang w:val="en-US"/>
              </w:rPr>
              <w:t>-ne</w:t>
            </w:r>
          </w:p>
        </w:tc>
        <w:tc>
          <w:tcPr>
            <w:tcW w:w="1216" w:type="dxa"/>
            <w:vAlign w:val="center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Muude</w:t>
            </w:r>
            <w:proofErr w:type="spellEnd"/>
            <w:r w:rsidRPr="0079013F">
              <w:rPr>
                <w:rFonts w:ascii="Times New Roman" w:eastAsia="Lucida Sans Unicode" w:hAnsi="Times New Roman"/>
                <w:lang w:val="en-US"/>
              </w:rPr>
              <w:t>-</w:t>
            </w:r>
          </w:p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lang w:val="en-US"/>
              </w:rPr>
            </w:pPr>
            <w:proofErr w:type="spellStart"/>
            <w:r w:rsidRPr="0079013F">
              <w:rPr>
                <w:rFonts w:ascii="Times New Roman" w:eastAsia="Lucida Sans Unicode" w:hAnsi="Times New Roman"/>
                <w:lang w:val="en-US"/>
              </w:rPr>
              <w:t>tud</w:t>
            </w:r>
            <w:proofErr w:type="spellEnd"/>
          </w:p>
        </w:tc>
        <w:tc>
          <w:tcPr>
            <w:tcW w:w="567" w:type="dxa"/>
            <w:vMerge/>
          </w:tcPr>
          <w:p w:rsidR="0079013F" w:rsidRPr="0079013F" w:rsidRDefault="0079013F" w:rsidP="0079013F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910" w:type="dxa"/>
            <w:vMerge/>
          </w:tcPr>
          <w:p w:rsidR="0079013F" w:rsidRPr="0079013F" w:rsidRDefault="0079013F" w:rsidP="0079013F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79013F" w:rsidRPr="0079013F" w:rsidTr="00784918">
        <w:trPr>
          <w:tblHeader/>
        </w:trPr>
        <w:tc>
          <w:tcPr>
            <w:tcW w:w="756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661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4537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216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10" w:type="dxa"/>
          </w:tcPr>
          <w:p w:rsidR="0079013F" w:rsidRPr="0079013F" w:rsidRDefault="0079013F" w:rsidP="0079013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</w:pPr>
            <w:r w:rsidRPr="0079013F">
              <w:rPr>
                <w:rFonts w:ascii="Times New Roman" w:eastAsia="Lucida Sans Unicode" w:hAnsi="Times New Roman"/>
                <w:sz w:val="16"/>
                <w:szCs w:val="16"/>
                <w:lang w:val="en-US"/>
              </w:rPr>
              <w:t>7</w:t>
            </w:r>
          </w:p>
        </w:tc>
      </w:tr>
    </w:tbl>
    <w:p w:rsidR="0079013F" w:rsidRPr="0079013F" w:rsidRDefault="0079013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5"/>
        <w:gridCol w:w="473"/>
        <w:gridCol w:w="4536"/>
        <w:gridCol w:w="992"/>
        <w:gridCol w:w="1220"/>
        <w:gridCol w:w="567"/>
        <w:gridCol w:w="906"/>
      </w:tblGrid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101-KV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806AF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-2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31</w:t>
            </w:r>
            <w:r w:rsidR="00B80DBD">
              <w:rPr>
                <w:kern w:val="1"/>
                <w:sz w:val="24"/>
                <w:szCs w:val="24"/>
                <w:lang w:eastAsia="ar-SA"/>
              </w:rPr>
              <w:t>.0</w:t>
            </w:r>
            <w:r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806AF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102-KV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806AF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-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1.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806AF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103-KV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104-KV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105-KV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3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B80DBD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106-KV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547842" w:rsidP="00B80DBD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</w:t>
            </w:r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="00B80DBD"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B80DBD"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0DBD" w:rsidRPr="001123D5" w:rsidRDefault="00B80DBD" w:rsidP="00B80DBD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107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5-11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108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12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109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13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110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14</w:t>
            </w:r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proofErr w:type="gramStart"/>
            <w:r w:rsidRPr="001123D5"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 w:rsidRPr="001123D5"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1123D5"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111-KV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Püstikute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skeem.Küte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112-KV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Soojusõlme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 6/1 .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113-KV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Soojusõlme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 6/2 .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380C4D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114-KV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Soojusõlme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 6/3 .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Küte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547842" w:rsidRPr="009B2D17" w:rsidTr="00784918">
        <w:tc>
          <w:tcPr>
            <w:tcW w:w="9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7842" w:rsidRPr="001123D5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</w:tr>
      <w:tr w:rsidR="00547842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201-VK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FB5DAE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-2.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31.05.17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FB5DAE" w:rsidP="00547842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15.03.2018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547842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202-VK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724618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-1.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724618" w:rsidP="00547842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15.03.2018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42" w:rsidRPr="00FA2553" w:rsidRDefault="00547842" w:rsidP="00547842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D51163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202</w:t>
            </w:r>
            <w:r w:rsidR="00D51163">
              <w:rPr>
                <w:rFonts w:ascii="Arial" w:eastAsia="Calibri" w:hAnsi="Arial" w:cs="Arial"/>
                <w:sz w:val="20"/>
                <w:szCs w:val="20"/>
              </w:rPr>
              <w:t>/1</w:t>
            </w:r>
            <w:r>
              <w:rPr>
                <w:rFonts w:ascii="Arial" w:eastAsia="Calibri" w:hAnsi="Arial" w:cs="Arial"/>
                <w:sz w:val="20"/>
                <w:szCs w:val="20"/>
              </w:rPr>
              <w:t>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Parkimishoone katuseplaan.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15.03.2018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203-VK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2020B3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1.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2020B3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18.12.2017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204-VK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854E3F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2.-4.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854E3F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18.12.2017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205-VK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5.-11.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206-VK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207-VK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13.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208-VK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14. korruse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209-VK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Katuse plaan. Kanalisatsioon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E12381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210-VK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-2.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05.10.17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211-VK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-1. korruse plaan. 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05.10.17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212-VK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-1. korruse plaan.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213-VK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E320C7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A2553">
              <w:rPr>
                <w:rFonts w:ascii="Arial" w:eastAsia="Calibri" w:hAnsi="Arial" w:cs="Arial"/>
                <w:sz w:val="20"/>
                <w:szCs w:val="20"/>
              </w:rPr>
              <w:t>1.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8040A" w:rsidRDefault="00F8040A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18.12</w:t>
            </w:r>
            <w:r w:rsidR="00724618" w:rsidRPr="00FA2553">
              <w:rPr>
                <w:rFonts w:ascii="Arial" w:eastAsia="Lucida Sans Unicode" w:hAnsi="Arial" w:cs="Arial"/>
                <w:sz w:val="20"/>
                <w:szCs w:val="20"/>
              </w:rPr>
              <w:t>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214-VK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C241C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2.-4.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8040A" w:rsidRDefault="00C241C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18.12</w:t>
            </w:r>
            <w:r w:rsidR="00724618"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215-VK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5.-11.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216-VK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12.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217-VK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13 korruse plaan. Vee- ja tuletõrjeveevarustus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  <w:lang w:val="en-GB"/>
              </w:rPr>
              <w:t>14.09.17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218-VK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14. korruse plaan. Veevarustus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219-VK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Veevarustuse põhimõtteline skeem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220-VK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Tuletõrjeveevarustuse põhimõtteline skeem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9725C5" w:rsidRDefault="00724618" w:rsidP="00724618">
            <w:pPr>
              <w:pStyle w:val="NoSpacing0"/>
              <w:rPr>
                <w:kern w:val="1"/>
                <w:sz w:val="24"/>
                <w:szCs w:val="24"/>
                <w:lang w:val="et-EE" w:eastAsia="ar-SA"/>
              </w:rPr>
            </w:pPr>
            <w:r w:rsidRPr="009725C5">
              <w:rPr>
                <w:kern w:val="1"/>
                <w:sz w:val="24"/>
                <w:szCs w:val="24"/>
                <w:lang w:val="et-EE"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 w:rsidRPr="00A10C18">
              <w:rPr>
                <w:kern w:val="1"/>
                <w:sz w:val="24"/>
                <w:szCs w:val="24"/>
                <w:lang w:val="et-EE" w:eastAsia="ar-SA"/>
              </w:rPr>
              <w:t>301-KV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-2.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302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-1.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303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304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2-4.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305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5.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306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6-11.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307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12.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308-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13.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309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14.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310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Katuse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311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Suitsueemalduse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struktuurskeem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1E2344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20.03.2018</w:t>
            </w:r>
            <w:bookmarkStart w:id="41" w:name="_GoBack"/>
            <w:bookmarkEnd w:id="4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  <w:r>
              <w:rPr>
                <w:kern w:val="1"/>
                <w:sz w:val="24"/>
                <w:szCs w:val="24"/>
                <w:lang w:val="et-EE" w:eastAsia="ar-SA"/>
              </w:rPr>
              <w:t>312</w:t>
            </w:r>
            <w:r w:rsidRPr="00A10C18">
              <w:rPr>
                <w:kern w:val="1"/>
                <w:sz w:val="24"/>
                <w:szCs w:val="24"/>
                <w:lang w:val="et-EE" w:eastAsia="ar-SA"/>
              </w:rPr>
              <w:t>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val="et-EE"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Automaatika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A10C18">
              <w:rPr>
                <w:kern w:val="1"/>
                <w:sz w:val="24"/>
                <w:szCs w:val="24"/>
                <w:lang w:eastAsia="ar-SA"/>
              </w:rPr>
              <w:t>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A10C18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313-KV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Alajaam.Ventilatsioon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10.10.17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jc w:val="center"/>
              <w:rPr>
                <w:rFonts w:ascii="Arial" w:eastAsia="Lucida Sans Unicode" w:hAnsi="Arial" w:cs="Arial"/>
                <w:sz w:val="20"/>
                <w:szCs w:val="20"/>
                <w:highlight w:val="yellow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  <w:highlight w:val="yellow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FA2553" w:rsidRDefault="00724618" w:rsidP="00724618">
            <w:pPr>
              <w:widowControl w:val="0"/>
              <w:suppressLineNumbers/>
              <w:suppressAutoHyphens/>
              <w:spacing w:after="0"/>
              <w:rPr>
                <w:rFonts w:ascii="Arial" w:eastAsia="Lucida Sans Unicode" w:hAnsi="Arial" w:cs="Arial"/>
                <w:sz w:val="20"/>
                <w:szCs w:val="20"/>
                <w:highlight w:val="yellow"/>
              </w:rPr>
            </w:pPr>
            <w:r w:rsidRPr="00FA2553">
              <w:rPr>
                <w:rFonts w:ascii="Arial" w:eastAsia="Lucida Sans Unicode" w:hAnsi="Arial" w:cs="Arial"/>
                <w:sz w:val="20"/>
                <w:szCs w:val="20"/>
                <w:highlight w:val="yellow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401-KV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2.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79013F" w:rsidTr="0078491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402-KV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3.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403-KV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4.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lastRenderedPageBreak/>
              <w:t>404-KV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5-9.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405-KV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10-11.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406-KV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12.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407-KV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13.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408-KV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14. </w:t>
            </w:r>
            <w:proofErr w:type="spellStart"/>
            <w:proofErr w:type="gramStart"/>
            <w:r>
              <w:rPr>
                <w:kern w:val="1"/>
                <w:sz w:val="24"/>
                <w:szCs w:val="24"/>
                <w:lang w:eastAsia="ar-SA"/>
              </w:rPr>
              <w:t>korruse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409-KV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Katuse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plaan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410-KV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401JS /402JS/403JS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skeemid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411-KV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404JS /405JS/406JS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skeemid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412-KV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407JS /408JS/409JS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skeemid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413-KV</w:t>
            </w: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 xml:space="preserve">410JS /411JS/412JS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skeemid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kern w:val="1"/>
                <w:sz w:val="24"/>
                <w:szCs w:val="24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„</w:t>
            </w: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  <w:r w:rsidRPr="001123D5">
              <w:rPr>
                <w:kern w:val="1"/>
                <w:sz w:val="24"/>
                <w:szCs w:val="24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414-KV</w:t>
            </w:r>
          </w:p>
        </w:tc>
        <w:tc>
          <w:tcPr>
            <w:tcW w:w="473" w:type="dxa"/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4536" w:type="dxa"/>
          </w:tcPr>
          <w:p w:rsidR="00724618" w:rsidRPr="00FA2553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Alajaam</w:t>
            </w:r>
            <w:proofErr w:type="spellEnd"/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 xml:space="preserve">. </w:t>
            </w:r>
            <w:proofErr w:type="spellStart"/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Jahutus</w:t>
            </w:r>
            <w:proofErr w:type="spellEnd"/>
          </w:p>
        </w:tc>
        <w:tc>
          <w:tcPr>
            <w:tcW w:w="992" w:type="dxa"/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10.10.17</w:t>
            </w:r>
          </w:p>
        </w:tc>
        <w:tc>
          <w:tcPr>
            <w:tcW w:w="1220" w:type="dxa"/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PP</w:t>
            </w:r>
          </w:p>
        </w:tc>
        <w:tc>
          <w:tcPr>
            <w:tcW w:w="906" w:type="dxa"/>
          </w:tcPr>
          <w:p w:rsidR="00724618" w:rsidRPr="00FA2553" w:rsidRDefault="00724618" w:rsidP="00724618">
            <w:pPr>
              <w:pStyle w:val="NoSpacing0"/>
              <w:rPr>
                <w:kern w:val="1"/>
                <w:sz w:val="24"/>
                <w:szCs w:val="24"/>
                <w:highlight w:val="yellow"/>
                <w:lang w:eastAsia="ar-SA"/>
              </w:rPr>
            </w:pPr>
            <w:r w:rsidRPr="00FA2553">
              <w:rPr>
                <w:kern w:val="1"/>
                <w:sz w:val="24"/>
                <w:szCs w:val="24"/>
                <w:highlight w:val="yellow"/>
                <w:lang w:eastAsia="ar-SA"/>
              </w:rPr>
              <w:t>“</w:t>
            </w:r>
          </w:p>
        </w:tc>
      </w:tr>
      <w:tr w:rsidR="00724618" w:rsidRPr="00380C4D" w:rsidTr="00784918">
        <w:tc>
          <w:tcPr>
            <w:tcW w:w="945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3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:rsidR="00724618" w:rsidRPr="001123D5" w:rsidRDefault="00724618" w:rsidP="00724618">
            <w:pPr>
              <w:pStyle w:val="NoSpacing0"/>
              <w:numPr>
                <w:ilvl w:val="0"/>
                <w:numId w:val="21"/>
              </w:numPr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220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</w:tcPr>
          <w:p w:rsidR="00724618" w:rsidRPr="001123D5" w:rsidRDefault="00724618" w:rsidP="00724618">
            <w:pPr>
              <w:pStyle w:val="NoSpacing0"/>
              <w:rPr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9013F" w:rsidRDefault="0079013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p w:rsidR="008219DF" w:rsidRDefault="008219D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p w:rsidR="008219DF" w:rsidRDefault="008219D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p w:rsidR="008219DF" w:rsidRPr="0079013F" w:rsidRDefault="008219D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p w:rsidR="0079013F" w:rsidRPr="0079013F" w:rsidRDefault="0079013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</w:p>
    <w:p w:rsidR="0079013F" w:rsidRPr="0079013F" w:rsidRDefault="0079013F" w:rsidP="0079013F">
      <w:pPr>
        <w:spacing w:after="0"/>
        <w:rPr>
          <w:rFonts w:eastAsia="Calibri"/>
          <w:b/>
          <w:kern w:val="1"/>
          <w:sz w:val="24"/>
          <w:szCs w:val="24"/>
          <w:lang w:eastAsia="ar-SA"/>
        </w:rPr>
      </w:pPr>
      <w:r w:rsidRPr="0079013F">
        <w:rPr>
          <w:rFonts w:eastAsia="Calibri"/>
          <w:b/>
          <w:kern w:val="1"/>
          <w:sz w:val="28"/>
          <w:szCs w:val="28"/>
          <w:lang w:eastAsia="ar-SA"/>
        </w:rPr>
        <w:t>3</w:t>
      </w:r>
      <w:r w:rsidRPr="0079013F">
        <w:rPr>
          <w:rFonts w:eastAsia="Calibri"/>
          <w:b/>
          <w:kern w:val="1"/>
          <w:sz w:val="28"/>
          <w:szCs w:val="28"/>
          <w:lang w:eastAsia="ar-SA"/>
        </w:rPr>
        <w:tab/>
      </w:r>
      <w:r w:rsidRPr="0079013F">
        <w:rPr>
          <w:rFonts w:eastAsia="Calibri"/>
          <w:b/>
          <w:kern w:val="1"/>
          <w:sz w:val="24"/>
          <w:szCs w:val="24"/>
          <w:lang w:eastAsia="ar-SA"/>
        </w:rPr>
        <w:t>LISAD</w:t>
      </w:r>
    </w:p>
    <w:p w:rsidR="0079013F" w:rsidRPr="0079013F" w:rsidRDefault="0079013F" w:rsidP="0079013F">
      <w:pPr>
        <w:spacing w:after="0"/>
        <w:rPr>
          <w:rFonts w:eastAsia="Calibri"/>
          <w:kern w:val="1"/>
          <w:sz w:val="24"/>
          <w:szCs w:val="24"/>
          <w:lang w:eastAsia="ar-SA"/>
        </w:rPr>
      </w:pPr>
      <w:r w:rsidRPr="0079013F">
        <w:rPr>
          <w:rFonts w:eastAsia="Calibri"/>
          <w:kern w:val="1"/>
          <w:sz w:val="28"/>
          <w:szCs w:val="28"/>
          <w:lang w:eastAsia="ar-SA"/>
        </w:rPr>
        <w:tab/>
      </w:r>
      <w:r w:rsidRPr="0079013F">
        <w:rPr>
          <w:rFonts w:eastAsia="Calibri"/>
          <w:kern w:val="1"/>
          <w:sz w:val="24"/>
          <w:szCs w:val="24"/>
          <w:lang w:eastAsia="ar-SA"/>
        </w:rPr>
        <w:tab/>
      </w:r>
    </w:p>
    <w:p w:rsidR="00EC13A1" w:rsidRDefault="00EC13A1" w:rsidP="00EC13A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KVVKJ-Materjalid; Torustike isolatsioon</w:t>
      </w:r>
    </w:p>
    <w:p w:rsidR="00EC13A1" w:rsidRDefault="00EC13A1" w:rsidP="00EC13A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KV-Materjalid;</w:t>
      </w:r>
      <w:r w:rsidR="00656428">
        <w:rPr>
          <w:sz w:val="24"/>
          <w:szCs w:val="24"/>
        </w:rPr>
        <w:t xml:space="preserve"> Õhukanalid ja isolatsioon</w:t>
      </w:r>
    </w:p>
    <w:p w:rsidR="003057A1" w:rsidRPr="007D0886" w:rsidRDefault="00206182" w:rsidP="003057A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VK-Materjalide põhinäitajad</w:t>
      </w:r>
    </w:p>
    <w:sectPr w:rsidR="003057A1" w:rsidRPr="007D0886" w:rsidSect="00954D7E">
      <w:headerReference w:type="default" r:id="rId8"/>
      <w:footerReference w:type="default" r:id="rId9"/>
      <w:pgSz w:w="11907" w:h="16840" w:code="9"/>
      <w:pgMar w:top="1418" w:right="1134" w:bottom="1276" w:left="1560" w:header="482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960" w:rsidRDefault="001A3960" w:rsidP="008F1AC6">
      <w:pPr>
        <w:spacing w:after="0"/>
      </w:pPr>
      <w:r>
        <w:separator/>
      </w:r>
    </w:p>
  </w:endnote>
  <w:endnote w:type="continuationSeparator" w:id="0">
    <w:p w:rsidR="001A3960" w:rsidRDefault="001A3960" w:rsidP="008F1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81" w:rsidRPr="00C07C5F" w:rsidRDefault="00E12381" w:rsidP="004859EA">
    <w:pPr>
      <w:pStyle w:val="Footer"/>
      <w:pBdr>
        <w:top w:val="single" w:sz="4" w:space="1" w:color="auto"/>
      </w:pBdr>
      <w:jc w:val="center"/>
      <w:rPr>
        <w:sz w:val="22"/>
        <w:szCs w:val="22"/>
      </w:rPr>
    </w:pPr>
    <w:r w:rsidRPr="00C07C5F">
      <w:rPr>
        <w:sz w:val="22"/>
        <w:szCs w:val="22"/>
      </w:rPr>
      <w:t>LTKV Projekt OÜ, Kalasadama 4; Tel. 640 3995, faks 640 3996</w:t>
    </w:r>
  </w:p>
  <w:p w:rsidR="00E12381" w:rsidRPr="00C07C5F" w:rsidRDefault="00E12381" w:rsidP="004859EA">
    <w:pPr>
      <w:pStyle w:val="Footer"/>
      <w:pBdr>
        <w:top w:val="single" w:sz="4" w:space="1" w:color="auto"/>
      </w:pBdr>
      <w:jc w:val="center"/>
      <w:rPr>
        <w:sz w:val="22"/>
        <w:szCs w:val="22"/>
      </w:rPr>
    </w:pPr>
    <w:r w:rsidRPr="00C07C5F">
      <w:rPr>
        <w:sz w:val="22"/>
        <w:szCs w:val="22"/>
      </w:rPr>
      <w:t>Reg. nr. 11058787; MTR. nr. EEP000128, EPE000570</w:t>
    </w:r>
  </w:p>
  <w:p w:rsidR="00E12381" w:rsidRDefault="00E12381" w:rsidP="004859EA">
    <w:pPr>
      <w:pStyle w:val="Footer"/>
      <w:pBdr>
        <w:top w:val="single" w:sz="4" w:space="1" w:color="auto"/>
      </w:pBdr>
      <w:jc w:val="center"/>
    </w:pPr>
    <w:r>
      <w:rPr>
        <w:sz w:val="16"/>
      </w:rPr>
      <w:tab/>
    </w:r>
    <w:r>
      <w:tab/>
      <w:t xml:space="preserve">Lk </w:t>
    </w:r>
    <w:r>
      <w:fldChar w:fldCharType="begin"/>
    </w:r>
    <w:r>
      <w:instrText xml:space="preserve"> PAGE </w:instrText>
    </w:r>
    <w:r>
      <w:fldChar w:fldCharType="separate"/>
    </w:r>
    <w:r w:rsidR="001E2344">
      <w:rPr>
        <w:noProof/>
      </w:rPr>
      <w:t>6</w:t>
    </w:r>
    <w:r>
      <w:rPr>
        <w:noProof/>
      </w:rPr>
      <w:fldChar w:fldCharType="end"/>
    </w:r>
    <w:r>
      <w:t xml:space="preserve"> / </w:t>
    </w:r>
    <w:fldSimple w:instr=" NUMPAGES  ">
      <w:r w:rsidR="001E2344">
        <w:rPr>
          <w:noProof/>
        </w:rPr>
        <w:t>6</w:t>
      </w:r>
    </w:fldSimple>
  </w:p>
  <w:p w:rsidR="00E12381" w:rsidRDefault="00E12381" w:rsidP="00383DA8">
    <w:pPr>
      <w:pStyle w:val="Footer"/>
    </w:pPr>
  </w:p>
  <w:p w:rsidR="00E12381" w:rsidRDefault="00E12381" w:rsidP="00383D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960" w:rsidRDefault="001A3960" w:rsidP="008F1AC6">
      <w:pPr>
        <w:spacing w:after="0"/>
      </w:pPr>
      <w:r>
        <w:separator/>
      </w:r>
    </w:p>
  </w:footnote>
  <w:footnote w:type="continuationSeparator" w:id="0">
    <w:p w:rsidR="001A3960" w:rsidRDefault="001A3960" w:rsidP="008F1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794"/>
      <w:gridCol w:w="1134"/>
      <w:gridCol w:w="1276"/>
      <w:gridCol w:w="1275"/>
      <w:gridCol w:w="1134"/>
      <w:gridCol w:w="1134"/>
    </w:tblGrid>
    <w:tr w:rsidR="00E12381" w:rsidRPr="00277954" w:rsidTr="00785F15">
      <w:trPr>
        <w:trHeight w:val="1124"/>
      </w:trPr>
      <w:tc>
        <w:tcPr>
          <w:tcW w:w="3794" w:type="dxa"/>
          <w:tcBorders>
            <w:left w:val="single" w:sz="12" w:space="0" w:color="auto"/>
          </w:tcBorders>
        </w:tcPr>
        <w:p w:rsidR="00E12381" w:rsidRPr="00785F15" w:rsidRDefault="00E12381" w:rsidP="00F9119C">
          <w:pPr>
            <w:pStyle w:val="Head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Objekti nimetus:</w:t>
          </w:r>
        </w:p>
        <w:p w:rsidR="009A094E" w:rsidRPr="009A094E" w:rsidRDefault="009A094E" w:rsidP="009A094E">
          <w:pPr>
            <w:pStyle w:val="Header"/>
            <w:rPr>
              <w:rFonts w:asciiTheme="minorHAnsi" w:hAnsiTheme="minorHAnsi"/>
              <w:sz w:val="22"/>
              <w:szCs w:val="22"/>
            </w:rPr>
          </w:pPr>
          <w:r w:rsidRPr="009A094E">
            <w:rPr>
              <w:rFonts w:asciiTheme="minorHAnsi" w:hAnsiTheme="minorHAnsi"/>
              <w:sz w:val="22"/>
              <w:szCs w:val="22"/>
            </w:rPr>
            <w:t xml:space="preserve">Korterelamu </w:t>
          </w:r>
        </w:p>
        <w:p w:rsidR="009A094E" w:rsidRPr="009A094E" w:rsidRDefault="009A094E" w:rsidP="009A094E">
          <w:pPr>
            <w:pStyle w:val="Header"/>
            <w:rPr>
              <w:rFonts w:asciiTheme="minorHAnsi" w:hAnsiTheme="minorHAnsi"/>
              <w:sz w:val="22"/>
              <w:szCs w:val="22"/>
            </w:rPr>
          </w:pPr>
          <w:r w:rsidRPr="009A094E">
            <w:rPr>
              <w:rFonts w:asciiTheme="minorHAnsi" w:hAnsiTheme="minorHAnsi"/>
              <w:sz w:val="22"/>
              <w:szCs w:val="22"/>
            </w:rPr>
            <w:t>Kalev Panorama elamukvartal</w:t>
          </w:r>
        </w:p>
        <w:p w:rsidR="00E12381" w:rsidRPr="00785F15" w:rsidRDefault="009A094E" w:rsidP="009A094E">
          <w:pPr>
            <w:pStyle w:val="Header"/>
            <w:rPr>
              <w:sz w:val="22"/>
              <w:szCs w:val="22"/>
            </w:rPr>
          </w:pPr>
          <w:r w:rsidRPr="009A094E">
            <w:rPr>
              <w:rFonts w:asciiTheme="minorHAnsi" w:hAnsiTheme="minorHAnsi"/>
              <w:sz w:val="22"/>
              <w:szCs w:val="22"/>
            </w:rPr>
            <w:t>Võistluse tn. 6/1,2,3 Kesklinna LO, Tallinn</w:t>
          </w:r>
        </w:p>
      </w:tc>
      <w:tc>
        <w:tcPr>
          <w:tcW w:w="1134" w:type="dxa"/>
          <w:vAlign w:val="center"/>
        </w:tcPr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Töö nr.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</w:p>
        <w:p w:rsidR="00E12381" w:rsidRPr="00785F15" w:rsidRDefault="009A094E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>
            <w:rPr>
              <w:rFonts w:asciiTheme="minorHAnsi" w:hAnsiTheme="minorHAnsi"/>
              <w:sz w:val="22"/>
              <w:szCs w:val="22"/>
            </w:rPr>
            <w:t>15020</w:t>
          </w:r>
        </w:p>
      </w:tc>
      <w:tc>
        <w:tcPr>
          <w:tcW w:w="1276" w:type="dxa"/>
          <w:vAlign w:val="center"/>
        </w:tcPr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Staadium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PP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Põhiprojekt</w:t>
          </w:r>
        </w:p>
      </w:tc>
      <w:tc>
        <w:tcPr>
          <w:tcW w:w="1275" w:type="dxa"/>
          <w:vAlign w:val="center"/>
        </w:tcPr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Kuupäev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</w:p>
        <w:p w:rsidR="00E12381" w:rsidRPr="00785F15" w:rsidRDefault="000F2D7B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>
            <w:rPr>
              <w:rFonts w:asciiTheme="minorHAnsi" w:hAnsiTheme="minorHAnsi"/>
              <w:sz w:val="22"/>
              <w:szCs w:val="22"/>
            </w:rPr>
            <w:t>20.03.2018</w:t>
          </w:r>
        </w:p>
      </w:tc>
      <w:tc>
        <w:tcPr>
          <w:tcW w:w="1134" w:type="dxa"/>
          <w:vAlign w:val="center"/>
        </w:tcPr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Revision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</w:p>
        <w:p w:rsidR="00E12381" w:rsidRPr="00785F15" w:rsidRDefault="000F2D7B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>
            <w:rPr>
              <w:rFonts w:asciiTheme="minorHAnsi" w:hAnsiTheme="minorHAnsi"/>
              <w:sz w:val="22"/>
              <w:szCs w:val="22"/>
            </w:rPr>
            <w:t>05</w:t>
          </w:r>
        </w:p>
      </w:tc>
      <w:tc>
        <w:tcPr>
          <w:tcW w:w="1134" w:type="dxa"/>
          <w:vAlign w:val="center"/>
        </w:tcPr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Lehekülg/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z w:val="22"/>
              <w:szCs w:val="22"/>
            </w:rPr>
            <w:t>Lehti</w:t>
          </w:r>
        </w:p>
        <w:p w:rsidR="00E12381" w:rsidRPr="00785F15" w:rsidRDefault="00E12381" w:rsidP="00F9119C">
          <w:pPr>
            <w:pStyle w:val="Header"/>
            <w:jc w:val="center"/>
            <w:rPr>
              <w:rFonts w:asciiTheme="minorHAnsi" w:hAnsiTheme="minorHAnsi"/>
              <w:sz w:val="22"/>
              <w:szCs w:val="22"/>
            </w:rPr>
          </w:pP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begin"/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instrText xml:space="preserve"> PAGE </w:instrText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separate"/>
          </w:r>
          <w:r w:rsidR="001E2344">
            <w:rPr>
              <w:rFonts w:asciiTheme="minorHAnsi" w:hAnsiTheme="minorHAnsi"/>
              <w:noProof/>
              <w:snapToGrid w:val="0"/>
              <w:sz w:val="22"/>
              <w:szCs w:val="22"/>
            </w:rPr>
            <w:t>6</w:t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end"/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t xml:space="preserve"> (</w:t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begin"/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instrText xml:space="preserve"> NUMPAGES </w:instrText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separate"/>
          </w:r>
          <w:r w:rsidR="001E2344">
            <w:rPr>
              <w:rFonts w:asciiTheme="minorHAnsi" w:hAnsiTheme="minorHAnsi"/>
              <w:noProof/>
              <w:snapToGrid w:val="0"/>
              <w:sz w:val="22"/>
              <w:szCs w:val="22"/>
            </w:rPr>
            <w:t>6</w:t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fldChar w:fldCharType="end"/>
          </w:r>
          <w:r w:rsidRPr="00785F15">
            <w:rPr>
              <w:rFonts w:asciiTheme="minorHAnsi" w:hAnsiTheme="minorHAnsi"/>
              <w:snapToGrid w:val="0"/>
              <w:sz w:val="22"/>
              <w:szCs w:val="22"/>
            </w:rPr>
            <w:t>)</w:t>
          </w:r>
        </w:p>
      </w:tc>
    </w:tr>
  </w:tbl>
  <w:p w:rsidR="00E12381" w:rsidRDefault="00E123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7621A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B7E4142"/>
    <w:lvl w:ilvl="0">
      <w:start w:val="1"/>
      <w:numFmt w:val="decimal"/>
      <w:pStyle w:val="EPslh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13A06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6726E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C10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3E64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29DADE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29AEF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FFFFFF89"/>
    <w:multiLevelType w:val="singleLevel"/>
    <w:tmpl w:val="434AFB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5"/>
    <w:multiLevelType w:val="multilevel"/>
    <w:tmpl w:val="00000005"/>
    <w:name w:val="WW8Num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/>
        <w:sz w:val="18"/>
      </w:rPr>
    </w:lvl>
  </w:abstractNum>
  <w:abstractNum w:abstractNumId="10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/>
        <w:sz w:val="18"/>
      </w:rPr>
    </w:lvl>
  </w:abstractNum>
  <w:abstractNum w:abstractNumId="11" w15:restartNumberingAfterBreak="0">
    <w:nsid w:val="00000007"/>
    <w:multiLevelType w:val="multilevel"/>
    <w:tmpl w:val="00000007"/>
    <w:name w:val="WW8Num10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/>
        <w:sz w:val="18"/>
      </w:rPr>
    </w:lvl>
  </w:abstractNum>
  <w:abstractNum w:abstractNumId="12" w15:restartNumberingAfterBreak="0">
    <w:nsid w:val="00000008"/>
    <w:multiLevelType w:val="multi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/>
        <w:sz w:val="18"/>
      </w:rPr>
    </w:lvl>
  </w:abstractNum>
  <w:abstractNum w:abstractNumId="13" w15:restartNumberingAfterBreak="0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/>
        <w:sz w:val="18"/>
      </w:rPr>
    </w:lvl>
  </w:abstractNum>
  <w:abstractNum w:abstractNumId="14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14604A4D"/>
    <w:multiLevelType w:val="multilevel"/>
    <w:tmpl w:val="4AA4C6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6" w15:restartNumberingAfterBreak="0">
    <w:nsid w:val="1868165A"/>
    <w:multiLevelType w:val="multilevel"/>
    <w:tmpl w:val="042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2BE93603"/>
    <w:multiLevelType w:val="multilevel"/>
    <w:tmpl w:val="05808092"/>
    <w:styleLink w:val="Laad1"/>
    <w:lvl w:ilvl="0"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numFmt w:val="decimal"/>
      <w:isLgl/>
      <w:lvlText w:val="%1.%2"/>
      <w:lvlJc w:val="left"/>
      <w:pPr>
        <w:ind w:left="1035" w:hanging="67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8" w15:restartNumberingAfterBreak="0">
    <w:nsid w:val="2C0F7508"/>
    <w:multiLevelType w:val="multilevel"/>
    <w:tmpl w:val="FB5C8B3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pStyle w:val="Style1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cs="Times New Roman" w:hint="default"/>
      </w:rPr>
    </w:lvl>
  </w:abstractNum>
  <w:abstractNum w:abstractNumId="19" w15:restartNumberingAfterBreak="0">
    <w:nsid w:val="2C446A8E"/>
    <w:multiLevelType w:val="multilevel"/>
    <w:tmpl w:val="0425001D"/>
    <w:styleLink w:val="Laad2"/>
    <w:lvl w:ilvl="0"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370A4C62"/>
    <w:multiLevelType w:val="hybridMultilevel"/>
    <w:tmpl w:val="2C16B1AC"/>
    <w:lvl w:ilvl="0" w:tplc="B3C87EDA">
      <w:start w:val="1"/>
      <w:numFmt w:val="bullet"/>
      <w:pStyle w:val="ListParagraph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74C8A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32E0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CAB0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D47A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CCA5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7A0D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4EA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C45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47F9E"/>
    <w:multiLevelType w:val="multilevel"/>
    <w:tmpl w:val="042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3A8F3ECB"/>
    <w:multiLevelType w:val="multilevel"/>
    <w:tmpl w:val="0425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3C055DB6"/>
    <w:multiLevelType w:val="multilevel"/>
    <w:tmpl w:val="14D81150"/>
    <w:lvl w:ilvl="0">
      <w:start w:val="1"/>
      <w:numFmt w:val="decimal"/>
      <w:pStyle w:val="Pea1"/>
      <w:lvlText w:val="%1.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1">
      <w:numFmt w:val="decimal"/>
      <w:pStyle w:val="Pea2"/>
      <w:lvlText w:val="%1.%2."/>
      <w:lvlJc w:val="left"/>
      <w:pPr>
        <w:tabs>
          <w:tab w:val="num" w:pos="0"/>
        </w:tabs>
        <w:ind w:left="792" w:hanging="792"/>
      </w:pPr>
      <w:rPr>
        <w:rFonts w:cs="Times New Roman" w:hint="default"/>
      </w:rPr>
    </w:lvl>
    <w:lvl w:ilvl="2">
      <w:start w:val="1"/>
      <w:numFmt w:val="decimal"/>
      <w:pStyle w:val="Pea3"/>
      <w:lvlText w:val="%1.%2.%3."/>
      <w:lvlJc w:val="left"/>
      <w:pPr>
        <w:tabs>
          <w:tab w:val="num" w:pos="907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Pea4"/>
      <w:lvlText w:val="%1.%2.%3.%4."/>
      <w:lvlJc w:val="left"/>
      <w:pPr>
        <w:tabs>
          <w:tab w:val="num" w:pos="907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5B15AA4"/>
    <w:multiLevelType w:val="multilevel"/>
    <w:tmpl w:val="7C0E8368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907"/>
        </w:tabs>
        <w:ind w:left="864" w:hanging="86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127"/>
        </w:tabs>
        <w:ind w:left="2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5" w15:restartNumberingAfterBreak="0">
    <w:nsid w:val="48970813"/>
    <w:multiLevelType w:val="multilevel"/>
    <w:tmpl w:val="13089936"/>
    <w:lvl w:ilvl="0">
      <w:start w:val="2"/>
      <w:numFmt w:val="decimal"/>
      <w:pStyle w:val="Head1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Head2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Head3"/>
      <w:lvlText w:val="%1.%2.%3."/>
      <w:lvlJc w:val="left"/>
      <w:pPr>
        <w:tabs>
          <w:tab w:val="num" w:pos="907"/>
        </w:tabs>
        <w:ind w:left="864" w:hanging="864"/>
      </w:pPr>
      <w:rPr>
        <w:rFonts w:cs="Times New Roman" w:hint="default"/>
      </w:rPr>
    </w:lvl>
    <w:lvl w:ilvl="3">
      <w:start w:val="1"/>
      <w:numFmt w:val="decimal"/>
      <w:pStyle w:val="Head4"/>
      <w:lvlText w:val="%1.%2.%3.%4."/>
      <w:lvlJc w:val="left"/>
      <w:pPr>
        <w:tabs>
          <w:tab w:val="num" w:pos="907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6" w15:restartNumberingAfterBreak="0">
    <w:nsid w:val="4D4F024D"/>
    <w:multiLevelType w:val="hybridMultilevel"/>
    <w:tmpl w:val="9B2C5B3C"/>
    <w:lvl w:ilvl="0" w:tplc="55D8B3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6" w:hanging="360"/>
      </w:pPr>
    </w:lvl>
    <w:lvl w:ilvl="2" w:tplc="0425001B" w:tentative="1">
      <w:start w:val="1"/>
      <w:numFmt w:val="lowerRoman"/>
      <w:lvlText w:val="%3."/>
      <w:lvlJc w:val="right"/>
      <w:pPr>
        <w:ind w:left="2226" w:hanging="180"/>
      </w:pPr>
    </w:lvl>
    <w:lvl w:ilvl="3" w:tplc="0425000F" w:tentative="1">
      <w:start w:val="1"/>
      <w:numFmt w:val="decimal"/>
      <w:lvlText w:val="%4."/>
      <w:lvlJc w:val="left"/>
      <w:pPr>
        <w:ind w:left="2946" w:hanging="360"/>
      </w:pPr>
    </w:lvl>
    <w:lvl w:ilvl="4" w:tplc="04250019" w:tentative="1">
      <w:start w:val="1"/>
      <w:numFmt w:val="lowerLetter"/>
      <w:lvlText w:val="%5."/>
      <w:lvlJc w:val="left"/>
      <w:pPr>
        <w:ind w:left="3666" w:hanging="360"/>
      </w:pPr>
    </w:lvl>
    <w:lvl w:ilvl="5" w:tplc="0425001B" w:tentative="1">
      <w:start w:val="1"/>
      <w:numFmt w:val="lowerRoman"/>
      <w:lvlText w:val="%6."/>
      <w:lvlJc w:val="right"/>
      <w:pPr>
        <w:ind w:left="4386" w:hanging="180"/>
      </w:pPr>
    </w:lvl>
    <w:lvl w:ilvl="6" w:tplc="0425000F" w:tentative="1">
      <w:start w:val="1"/>
      <w:numFmt w:val="decimal"/>
      <w:lvlText w:val="%7."/>
      <w:lvlJc w:val="left"/>
      <w:pPr>
        <w:ind w:left="5106" w:hanging="360"/>
      </w:pPr>
    </w:lvl>
    <w:lvl w:ilvl="7" w:tplc="04250019" w:tentative="1">
      <w:start w:val="1"/>
      <w:numFmt w:val="lowerLetter"/>
      <w:lvlText w:val="%8."/>
      <w:lvlJc w:val="left"/>
      <w:pPr>
        <w:ind w:left="5826" w:hanging="360"/>
      </w:pPr>
    </w:lvl>
    <w:lvl w:ilvl="8" w:tplc="042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17"/>
  </w:num>
  <w:num w:numId="11">
    <w:abstractNumId w:val="19"/>
  </w:num>
  <w:num w:numId="12">
    <w:abstractNumId w:val="18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24"/>
  </w:num>
  <w:num w:numId="18">
    <w:abstractNumId w:val="23"/>
  </w:num>
  <w:num w:numId="19">
    <w:abstractNumId w:val="25"/>
  </w:num>
  <w:num w:numId="20">
    <w:abstractNumId w:val="15"/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EB"/>
    <w:rsid w:val="00005867"/>
    <w:rsid w:val="0000701D"/>
    <w:rsid w:val="00010B4F"/>
    <w:rsid w:val="00011A06"/>
    <w:rsid w:val="00014012"/>
    <w:rsid w:val="00022269"/>
    <w:rsid w:val="00024D45"/>
    <w:rsid w:val="00025558"/>
    <w:rsid w:val="00027346"/>
    <w:rsid w:val="00030416"/>
    <w:rsid w:val="000304B1"/>
    <w:rsid w:val="00032162"/>
    <w:rsid w:val="0003255E"/>
    <w:rsid w:val="00035C64"/>
    <w:rsid w:val="00037D09"/>
    <w:rsid w:val="00041422"/>
    <w:rsid w:val="00044348"/>
    <w:rsid w:val="000449A3"/>
    <w:rsid w:val="00045926"/>
    <w:rsid w:val="00046C55"/>
    <w:rsid w:val="00046D75"/>
    <w:rsid w:val="000471C5"/>
    <w:rsid w:val="00047318"/>
    <w:rsid w:val="00051227"/>
    <w:rsid w:val="00051823"/>
    <w:rsid w:val="00052DB7"/>
    <w:rsid w:val="000540A2"/>
    <w:rsid w:val="00054A74"/>
    <w:rsid w:val="0005704B"/>
    <w:rsid w:val="000607D5"/>
    <w:rsid w:val="0006092B"/>
    <w:rsid w:val="0006201A"/>
    <w:rsid w:val="000623E5"/>
    <w:rsid w:val="00063674"/>
    <w:rsid w:val="0006486B"/>
    <w:rsid w:val="0006557C"/>
    <w:rsid w:val="00065E16"/>
    <w:rsid w:val="0007054E"/>
    <w:rsid w:val="000725CF"/>
    <w:rsid w:val="00073591"/>
    <w:rsid w:val="00074364"/>
    <w:rsid w:val="00074EFD"/>
    <w:rsid w:val="00075AD6"/>
    <w:rsid w:val="00075D4D"/>
    <w:rsid w:val="000777BC"/>
    <w:rsid w:val="00080487"/>
    <w:rsid w:val="00082CE7"/>
    <w:rsid w:val="00083474"/>
    <w:rsid w:val="00084A0F"/>
    <w:rsid w:val="00085562"/>
    <w:rsid w:val="00086380"/>
    <w:rsid w:val="00090141"/>
    <w:rsid w:val="000910F9"/>
    <w:rsid w:val="00091AAF"/>
    <w:rsid w:val="000924D3"/>
    <w:rsid w:val="00093082"/>
    <w:rsid w:val="0009388D"/>
    <w:rsid w:val="00094887"/>
    <w:rsid w:val="000A0651"/>
    <w:rsid w:val="000A0A66"/>
    <w:rsid w:val="000A3930"/>
    <w:rsid w:val="000A43D0"/>
    <w:rsid w:val="000A4B5F"/>
    <w:rsid w:val="000A5298"/>
    <w:rsid w:val="000A5809"/>
    <w:rsid w:val="000A5C6B"/>
    <w:rsid w:val="000A6DF6"/>
    <w:rsid w:val="000A7517"/>
    <w:rsid w:val="000B14DF"/>
    <w:rsid w:val="000B41B3"/>
    <w:rsid w:val="000B7212"/>
    <w:rsid w:val="000C0E61"/>
    <w:rsid w:val="000C0FEA"/>
    <w:rsid w:val="000C21B0"/>
    <w:rsid w:val="000C2711"/>
    <w:rsid w:val="000C32DF"/>
    <w:rsid w:val="000C4FF1"/>
    <w:rsid w:val="000C54CC"/>
    <w:rsid w:val="000C578C"/>
    <w:rsid w:val="000C7137"/>
    <w:rsid w:val="000D009A"/>
    <w:rsid w:val="000D0984"/>
    <w:rsid w:val="000D66EC"/>
    <w:rsid w:val="000D71DA"/>
    <w:rsid w:val="000E3640"/>
    <w:rsid w:val="000E4169"/>
    <w:rsid w:val="000E4271"/>
    <w:rsid w:val="000E64B6"/>
    <w:rsid w:val="000E6960"/>
    <w:rsid w:val="000E79A0"/>
    <w:rsid w:val="000F10BF"/>
    <w:rsid w:val="000F2D00"/>
    <w:rsid w:val="000F2D7B"/>
    <w:rsid w:val="000F34C8"/>
    <w:rsid w:val="001000E2"/>
    <w:rsid w:val="001010F7"/>
    <w:rsid w:val="00104C8E"/>
    <w:rsid w:val="001067C2"/>
    <w:rsid w:val="00107B6F"/>
    <w:rsid w:val="00112882"/>
    <w:rsid w:val="001170DD"/>
    <w:rsid w:val="001214EC"/>
    <w:rsid w:val="001260C5"/>
    <w:rsid w:val="001276D9"/>
    <w:rsid w:val="00127F28"/>
    <w:rsid w:val="0013171D"/>
    <w:rsid w:val="001340B7"/>
    <w:rsid w:val="00135E5A"/>
    <w:rsid w:val="001360D4"/>
    <w:rsid w:val="0014055F"/>
    <w:rsid w:val="00142CE1"/>
    <w:rsid w:val="00144F54"/>
    <w:rsid w:val="00147942"/>
    <w:rsid w:val="00154228"/>
    <w:rsid w:val="00155405"/>
    <w:rsid w:val="0015548C"/>
    <w:rsid w:val="0015610B"/>
    <w:rsid w:val="00161DCF"/>
    <w:rsid w:val="00163835"/>
    <w:rsid w:val="00163AF6"/>
    <w:rsid w:val="00167600"/>
    <w:rsid w:val="00170AE0"/>
    <w:rsid w:val="00170AF0"/>
    <w:rsid w:val="00171A1B"/>
    <w:rsid w:val="00175453"/>
    <w:rsid w:val="00180CA4"/>
    <w:rsid w:val="001824C9"/>
    <w:rsid w:val="001837BC"/>
    <w:rsid w:val="00185716"/>
    <w:rsid w:val="00185ABA"/>
    <w:rsid w:val="00186385"/>
    <w:rsid w:val="00187BF1"/>
    <w:rsid w:val="001957B1"/>
    <w:rsid w:val="0019600C"/>
    <w:rsid w:val="001A28D8"/>
    <w:rsid w:val="001A3960"/>
    <w:rsid w:val="001A4425"/>
    <w:rsid w:val="001A4C05"/>
    <w:rsid w:val="001A52C0"/>
    <w:rsid w:val="001A565D"/>
    <w:rsid w:val="001A6C83"/>
    <w:rsid w:val="001A7C9D"/>
    <w:rsid w:val="001B2383"/>
    <w:rsid w:val="001B3B50"/>
    <w:rsid w:val="001B3E43"/>
    <w:rsid w:val="001B4640"/>
    <w:rsid w:val="001B4C7A"/>
    <w:rsid w:val="001B6232"/>
    <w:rsid w:val="001C4A06"/>
    <w:rsid w:val="001C546C"/>
    <w:rsid w:val="001C55E8"/>
    <w:rsid w:val="001D327A"/>
    <w:rsid w:val="001D4C3C"/>
    <w:rsid w:val="001D7407"/>
    <w:rsid w:val="001D7B2F"/>
    <w:rsid w:val="001E010B"/>
    <w:rsid w:val="001E0759"/>
    <w:rsid w:val="001E08A2"/>
    <w:rsid w:val="001E21FB"/>
    <w:rsid w:val="001E2344"/>
    <w:rsid w:val="001E3707"/>
    <w:rsid w:val="001E5E23"/>
    <w:rsid w:val="001E6AD5"/>
    <w:rsid w:val="001F261E"/>
    <w:rsid w:val="001F2BEB"/>
    <w:rsid w:val="001F31A9"/>
    <w:rsid w:val="001F58B4"/>
    <w:rsid w:val="001F5CCF"/>
    <w:rsid w:val="001F63AF"/>
    <w:rsid w:val="001F72D4"/>
    <w:rsid w:val="001F73D7"/>
    <w:rsid w:val="002001F2"/>
    <w:rsid w:val="00201E2A"/>
    <w:rsid w:val="002020B3"/>
    <w:rsid w:val="00204E55"/>
    <w:rsid w:val="00205B31"/>
    <w:rsid w:val="00205CB6"/>
    <w:rsid w:val="00206182"/>
    <w:rsid w:val="002071B6"/>
    <w:rsid w:val="00210CFC"/>
    <w:rsid w:val="002137F5"/>
    <w:rsid w:val="00213F26"/>
    <w:rsid w:val="002145D0"/>
    <w:rsid w:val="002176E1"/>
    <w:rsid w:val="00221162"/>
    <w:rsid w:val="00221B7D"/>
    <w:rsid w:val="0022684D"/>
    <w:rsid w:val="002271D3"/>
    <w:rsid w:val="00227CAC"/>
    <w:rsid w:val="002329B3"/>
    <w:rsid w:val="00236519"/>
    <w:rsid w:val="00236773"/>
    <w:rsid w:val="0024185D"/>
    <w:rsid w:val="002422F2"/>
    <w:rsid w:val="00242690"/>
    <w:rsid w:val="00244874"/>
    <w:rsid w:val="002571CE"/>
    <w:rsid w:val="00257EBF"/>
    <w:rsid w:val="00257F03"/>
    <w:rsid w:val="0026116C"/>
    <w:rsid w:val="002634CB"/>
    <w:rsid w:val="00265567"/>
    <w:rsid w:val="002708FD"/>
    <w:rsid w:val="0027508A"/>
    <w:rsid w:val="00280AFF"/>
    <w:rsid w:val="00280B03"/>
    <w:rsid w:val="002810E7"/>
    <w:rsid w:val="002823B3"/>
    <w:rsid w:val="00282917"/>
    <w:rsid w:val="00282C57"/>
    <w:rsid w:val="0028426F"/>
    <w:rsid w:val="00284E8A"/>
    <w:rsid w:val="00292E11"/>
    <w:rsid w:val="0029428B"/>
    <w:rsid w:val="00295166"/>
    <w:rsid w:val="0029583B"/>
    <w:rsid w:val="00296318"/>
    <w:rsid w:val="002A0460"/>
    <w:rsid w:val="002A1D31"/>
    <w:rsid w:val="002A246F"/>
    <w:rsid w:val="002A24A9"/>
    <w:rsid w:val="002A4684"/>
    <w:rsid w:val="002A72F0"/>
    <w:rsid w:val="002A79E4"/>
    <w:rsid w:val="002A7F8F"/>
    <w:rsid w:val="002B00C8"/>
    <w:rsid w:val="002B3CB4"/>
    <w:rsid w:val="002B586C"/>
    <w:rsid w:val="002B5B6B"/>
    <w:rsid w:val="002B5C2C"/>
    <w:rsid w:val="002B6D1C"/>
    <w:rsid w:val="002C0B60"/>
    <w:rsid w:val="002C127F"/>
    <w:rsid w:val="002C3CDC"/>
    <w:rsid w:val="002C46F2"/>
    <w:rsid w:val="002C76CF"/>
    <w:rsid w:val="002D2808"/>
    <w:rsid w:val="002D3252"/>
    <w:rsid w:val="002D349A"/>
    <w:rsid w:val="002D37C4"/>
    <w:rsid w:val="002D599C"/>
    <w:rsid w:val="002E2483"/>
    <w:rsid w:val="002E300D"/>
    <w:rsid w:val="002E3299"/>
    <w:rsid w:val="002E3A8D"/>
    <w:rsid w:val="002E4C44"/>
    <w:rsid w:val="002E6CEC"/>
    <w:rsid w:val="002E740B"/>
    <w:rsid w:val="003021BC"/>
    <w:rsid w:val="00304681"/>
    <w:rsid w:val="00304D84"/>
    <w:rsid w:val="003057A1"/>
    <w:rsid w:val="00306D48"/>
    <w:rsid w:val="00307F52"/>
    <w:rsid w:val="00310915"/>
    <w:rsid w:val="003111C1"/>
    <w:rsid w:val="003111F8"/>
    <w:rsid w:val="003125BA"/>
    <w:rsid w:val="0031336B"/>
    <w:rsid w:val="00315D08"/>
    <w:rsid w:val="003161C2"/>
    <w:rsid w:val="003174D2"/>
    <w:rsid w:val="00321929"/>
    <w:rsid w:val="00323506"/>
    <w:rsid w:val="00323B76"/>
    <w:rsid w:val="00326266"/>
    <w:rsid w:val="00326661"/>
    <w:rsid w:val="00326A81"/>
    <w:rsid w:val="00327A4B"/>
    <w:rsid w:val="0033060C"/>
    <w:rsid w:val="00331B21"/>
    <w:rsid w:val="00335606"/>
    <w:rsid w:val="00336CCB"/>
    <w:rsid w:val="00337833"/>
    <w:rsid w:val="00341968"/>
    <w:rsid w:val="00344824"/>
    <w:rsid w:val="00345B2C"/>
    <w:rsid w:val="00346943"/>
    <w:rsid w:val="00347E34"/>
    <w:rsid w:val="003513E2"/>
    <w:rsid w:val="003529DB"/>
    <w:rsid w:val="0035586A"/>
    <w:rsid w:val="00356EBF"/>
    <w:rsid w:val="003620A1"/>
    <w:rsid w:val="00365E8A"/>
    <w:rsid w:val="0036767E"/>
    <w:rsid w:val="00372352"/>
    <w:rsid w:val="00372684"/>
    <w:rsid w:val="00372810"/>
    <w:rsid w:val="0037515F"/>
    <w:rsid w:val="0037779D"/>
    <w:rsid w:val="003805FA"/>
    <w:rsid w:val="00380C4D"/>
    <w:rsid w:val="00382AA5"/>
    <w:rsid w:val="00383DA8"/>
    <w:rsid w:val="00385BC0"/>
    <w:rsid w:val="003862F6"/>
    <w:rsid w:val="003866D1"/>
    <w:rsid w:val="00386C29"/>
    <w:rsid w:val="003942AB"/>
    <w:rsid w:val="00396C3C"/>
    <w:rsid w:val="0039734A"/>
    <w:rsid w:val="00397C18"/>
    <w:rsid w:val="003A0DBB"/>
    <w:rsid w:val="003A1411"/>
    <w:rsid w:val="003A2002"/>
    <w:rsid w:val="003A272E"/>
    <w:rsid w:val="003A358B"/>
    <w:rsid w:val="003A48A1"/>
    <w:rsid w:val="003A4FC6"/>
    <w:rsid w:val="003B1152"/>
    <w:rsid w:val="003B2EC3"/>
    <w:rsid w:val="003B362C"/>
    <w:rsid w:val="003B36B2"/>
    <w:rsid w:val="003B3EE0"/>
    <w:rsid w:val="003B4A9B"/>
    <w:rsid w:val="003B500B"/>
    <w:rsid w:val="003B5027"/>
    <w:rsid w:val="003B6CEB"/>
    <w:rsid w:val="003C1F60"/>
    <w:rsid w:val="003C3458"/>
    <w:rsid w:val="003C3BED"/>
    <w:rsid w:val="003C3C80"/>
    <w:rsid w:val="003C3EA6"/>
    <w:rsid w:val="003C3F6C"/>
    <w:rsid w:val="003D4644"/>
    <w:rsid w:val="003D4E57"/>
    <w:rsid w:val="003D71AF"/>
    <w:rsid w:val="003E30AB"/>
    <w:rsid w:val="003E4291"/>
    <w:rsid w:val="003E496C"/>
    <w:rsid w:val="003E5685"/>
    <w:rsid w:val="003F0180"/>
    <w:rsid w:val="004012BE"/>
    <w:rsid w:val="0040235F"/>
    <w:rsid w:val="00403554"/>
    <w:rsid w:val="004043B8"/>
    <w:rsid w:val="00404FB5"/>
    <w:rsid w:val="0041012E"/>
    <w:rsid w:val="004103A8"/>
    <w:rsid w:val="0041174B"/>
    <w:rsid w:val="00411A07"/>
    <w:rsid w:val="00411D28"/>
    <w:rsid w:val="00411D37"/>
    <w:rsid w:val="0041644D"/>
    <w:rsid w:val="00416963"/>
    <w:rsid w:val="004169EE"/>
    <w:rsid w:val="00420A4E"/>
    <w:rsid w:val="00425DA2"/>
    <w:rsid w:val="00431579"/>
    <w:rsid w:val="004353B7"/>
    <w:rsid w:val="00436192"/>
    <w:rsid w:val="004374C8"/>
    <w:rsid w:val="00443FEB"/>
    <w:rsid w:val="00450FBE"/>
    <w:rsid w:val="00456C37"/>
    <w:rsid w:val="004575A3"/>
    <w:rsid w:val="00460503"/>
    <w:rsid w:val="00462799"/>
    <w:rsid w:val="00463564"/>
    <w:rsid w:val="00467842"/>
    <w:rsid w:val="0046786E"/>
    <w:rsid w:val="00467F8A"/>
    <w:rsid w:val="00467FE8"/>
    <w:rsid w:val="00470C37"/>
    <w:rsid w:val="00472A21"/>
    <w:rsid w:val="004733F7"/>
    <w:rsid w:val="00475C2B"/>
    <w:rsid w:val="00484F7E"/>
    <w:rsid w:val="004859EA"/>
    <w:rsid w:val="004877B5"/>
    <w:rsid w:val="00491135"/>
    <w:rsid w:val="00494C1C"/>
    <w:rsid w:val="0049534B"/>
    <w:rsid w:val="00495544"/>
    <w:rsid w:val="004A15CE"/>
    <w:rsid w:val="004A20EE"/>
    <w:rsid w:val="004A3256"/>
    <w:rsid w:val="004A3B16"/>
    <w:rsid w:val="004A3F62"/>
    <w:rsid w:val="004A5288"/>
    <w:rsid w:val="004B08F9"/>
    <w:rsid w:val="004B0AB0"/>
    <w:rsid w:val="004B1686"/>
    <w:rsid w:val="004B18EF"/>
    <w:rsid w:val="004B305B"/>
    <w:rsid w:val="004B3C46"/>
    <w:rsid w:val="004B5B96"/>
    <w:rsid w:val="004C1499"/>
    <w:rsid w:val="004C3A9C"/>
    <w:rsid w:val="004C44F0"/>
    <w:rsid w:val="004C6EEF"/>
    <w:rsid w:val="004C72B8"/>
    <w:rsid w:val="004C7309"/>
    <w:rsid w:val="004D0C1F"/>
    <w:rsid w:val="004D25E7"/>
    <w:rsid w:val="004D28BD"/>
    <w:rsid w:val="004E15AB"/>
    <w:rsid w:val="004E431D"/>
    <w:rsid w:val="004E4F7B"/>
    <w:rsid w:val="004E7D83"/>
    <w:rsid w:val="004F0FE4"/>
    <w:rsid w:val="004F4282"/>
    <w:rsid w:val="00501B02"/>
    <w:rsid w:val="005041F0"/>
    <w:rsid w:val="00504D39"/>
    <w:rsid w:val="00507AF9"/>
    <w:rsid w:val="00511E37"/>
    <w:rsid w:val="00512074"/>
    <w:rsid w:val="0051230A"/>
    <w:rsid w:val="005171B7"/>
    <w:rsid w:val="0051793F"/>
    <w:rsid w:val="00520292"/>
    <w:rsid w:val="00520844"/>
    <w:rsid w:val="00525E7C"/>
    <w:rsid w:val="005265E6"/>
    <w:rsid w:val="0053184E"/>
    <w:rsid w:val="00537143"/>
    <w:rsid w:val="00541713"/>
    <w:rsid w:val="0054214A"/>
    <w:rsid w:val="00542AC8"/>
    <w:rsid w:val="00543298"/>
    <w:rsid w:val="005436DE"/>
    <w:rsid w:val="00543FBF"/>
    <w:rsid w:val="00546649"/>
    <w:rsid w:val="00546B4F"/>
    <w:rsid w:val="00547842"/>
    <w:rsid w:val="00547ECD"/>
    <w:rsid w:val="00553B8F"/>
    <w:rsid w:val="0055535C"/>
    <w:rsid w:val="005554AF"/>
    <w:rsid w:val="00556863"/>
    <w:rsid w:val="00562040"/>
    <w:rsid w:val="00562492"/>
    <w:rsid w:val="00566D3D"/>
    <w:rsid w:val="00570D37"/>
    <w:rsid w:val="0057351D"/>
    <w:rsid w:val="0057386B"/>
    <w:rsid w:val="00575BD4"/>
    <w:rsid w:val="005764A4"/>
    <w:rsid w:val="00580112"/>
    <w:rsid w:val="005806AF"/>
    <w:rsid w:val="00583048"/>
    <w:rsid w:val="005831C0"/>
    <w:rsid w:val="005832DF"/>
    <w:rsid w:val="00583FF4"/>
    <w:rsid w:val="0058550E"/>
    <w:rsid w:val="00585766"/>
    <w:rsid w:val="00585CA6"/>
    <w:rsid w:val="005931D8"/>
    <w:rsid w:val="00594354"/>
    <w:rsid w:val="00595788"/>
    <w:rsid w:val="00597128"/>
    <w:rsid w:val="00597B83"/>
    <w:rsid w:val="005A14F7"/>
    <w:rsid w:val="005A4540"/>
    <w:rsid w:val="005A4760"/>
    <w:rsid w:val="005A62D7"/>
    <w:rsid w:val="005A6F9E"/>
    <w:rsid w:val="005B145F"/>
    <w:rsid w:val="005B40EE"/>
    <w:rsid w:val="005B6AE3"/>
    <w:rsid w:val="005B6F42"/>
    <w:rsid w:val="005C529B"/>
    <w:rsid w:val="005D0347"/>
    <w:rsid w:val="005D52A4"/>
    <w:rsid w:val="005D593A"/>
    <w:rsid w:val="005D6C82"/>
    <w:rsid w:val="005D749E"/>
    <w:rsid w:val="005E1CCC"/>
    <w:rsid w:val="005E6A0B"/>
    <w:rsid w:val="005E7899"/>
    <w:rsid w:val="005F20E9"/>
    <w:rsid w:val="005F422E"/>
    <w:rsid w:val="005F4F84"/>
    <w:rsid w:val="005F5B87"/>
    <w:rsid w:val="00601DDB"/>
    <w:rsid w:val="00602150"/>
    <w:rsid w:val="00603B5C"/>
    <w:rsid w:val="00603BD3"/>
    <w:rsid w:val="00603F02"/>
    <w:rsid w:val="00612823"/>
    <w:rsid w:val="006150EC"/>
    <w:rsid w:val="00615F78"/>
    <w:rsid w:val="00616FD9"/>
    <w:rsid w:val="00617F09"/>
    <w:rsid w:val="00620071"/>
    <w:rsid w:val="00622620"/>
    <w:rsid w:val="00622B17"/>
    <w:rsid w:val="00622FFF"/>
    <w:rsid w:val="006267E4"/>
    <w:rsid w:val="00626D53"/>
    <w:rsid w:val="00630932"/>
    <w:rsid w:val="006322D2"/>
    <w:rsid w:val="0063237E"/>
    <w:rsid w:val="00633946"/>
    <w:rsid w:val="00633D44"/>
    <w:rsid w:val="00635791"/>
    <w:rsid w:val="006365AB"/>
    <w:rsid w:val="00637054"/>
    <w:rsid w:val="00637342"/>
    <w:rsid w:val="006373DA"/>
    <w:rsid w:val="0063772B"/>
    <w:rsid w:val="00637A77"/>
    <w:rsid w:val="00643513"/>
    <w:rsid w:val="00643704"/>
    <w:rsid w:val="0064380C"/>
    <w:rsid w:val="00646AF3"/>
    <w:rsid w:val="0064747E"/>
    <w:rsid w:val="00651435"/>
    <w:rsid w:val="00652D2B"/>
    <w:rsid w:val="00653D9D"/>
    <w:rsid w:val="00656428"/>
    <w:rsid w:val="0065787A"/>
    <w:rsid w:val="0066054A"/>
    <w:rsid w:val="006621DC"/>
    <w:rsid w:val="006634CE"/>
    <w:rsid w:val="0066405F"/>
    <w:rsid w:val="006663CC"/>
    <w:rsid w:val="0066718A"/>
    <w:rsid w:val="00667800"/>
    <w:rsid w:val="00670AD3"/>
    <w:rsid w:val="00671EA7"/>
    <w:rsid w:val="00671F8D"/>
    <w:rsid w:val="00673075"/>
    <w:rsid w:val="006761CD"/>
    <w:rsid w:val="006773FA"/>
    <w:rsid w:val="006809B8"/>
    <w:rsid w:val="00683DB1"/>
    <w:rsid w:val="00683FA0"/>
    <w:rsid w:val="00684C48"/>
    <w:rsid w:val="00686559"/>
    <w:rsid w:val="00691358"/>
    <w:rsid w:val="00691C5D"/>
    <w:rsid w:val="00692668"/>
    <w:rsid w:val="00692F73"/>
    <w:rsid w:val="0069640B"/>
    <w:rsid w:val="00696E8A"/>
    <w:rsid w:val="00697A94"/>
    <w:rsid w:val="006A18A8"/>
    <w:rsid w:val="006A3117"/>
    <w:rsid w:val="006B270C"/>
    <w:rsid w:val="006B7679"/>
    <w:rsid w:val="006B7C5D"/>
    <w:rsid w:val="006C3CF8"/>
    <w:rsid w:val="006C5C69"/>
    <w:rsid w:val="006C6019"/>
    <w:rsid w:val="006D2216"/>
    <w:rsid w:val="006D520D"/>
    <w:rsid w:val="006E0DF6"/>
    <w:rsid w:val="006E446A"/>
    <w:rsid w:val="006E474E"/>
    <w:rsid w:val="006E4BA0"/>
    <w:rsid w:val="006E785E"/>
    <w:rsid w:val="006F470F"/>
    <w:rsid w:val="006F4C6E"/>
    <w:rsid w:val="006F4D59"/>
    <w:rsid w:val="0070088A"/>
    <w:rsid w:val="00701893"/>
    <w:rsid w:val="0070600E"/>
    <w:rsid w:val="00706106"/>
    <w:rsid w:val="007077B5"/>
    <w:rsid w:val="00707AC7"/>
    <w:rsid w:val="00711D29"/>
    <w:rsid w:val="00712651"/>
    <w:rsid w:val="00712D01"/>
    <w:rsid w:val="0071574F"/>
    <w:rsid w:val="00717098"/>
    <w:rsid w:val="00720BAE"/>
    <w:rsid w:val="00721A23"/>
    <w:rsid w:val="007221BC"/>
    <w:rsid w:val="00724117"/>
    <w:rsid w:val="007242AB"/>
    <w:rsid w:val="00724618"/>
    <w:rsid w:val="00730EC9"/>
    <w:rsid w:val="00732AE3"/>
    <w:rsid w:val="00732FC8"/>
    <w:rsid w:val="007333E7"/>
    <w:rsid w:val="007345F5"/>
    <w:rsid w:val="007371A1"/>
    <w:rsid w:val="00737A7E"/>
    <w:rsid w:val="0074068F"/>
    <w:rsid w:val="00741426"/>
    <w:rsid w:val="007419BC"/>
    <w:rsid w:val="00742A4E"/>
    <w:rsid w:val="0074401D"/>
    <w:rsid w:val="0074485E"/>
    <w:rsid w:val="00744BB9"/>
    <w:rsid w:val="00744FAD"/>
    <w:rsid w:val="00747C9E"/>
    <w:rsid w:val="0075049C"/>
    <w:rsid w:val="0075351D"/>
    <w:rsid w:val="00755937"/>
    <w:rsid w:val="007568C9"/>
    <w:rsid w:val="00757B65"/>
    <w:rsid w:val="0076146C"/>
    <w:rsid w:val="00761489"/>
    <w:rsid w:val="00762EFA"/>
    <w:rsid w:val="00763196"/>
    <w:rsid w:val="007633DC"/>
    <w:rsid w:val="007662CB"/>
    <w:rsid w:val="007666C1"/>
    <w:rsid w:val="007679EC"/>
    <w:rsid w:val="00767BE3"/>
    <w:rsid w:val="0077226E"/>
    <w:rsid w:val="00773666"/>
    <w:rsid w:val="00776942"/>
    <w:rsid w:val="007772B6"/>
    <w:rsid w:val="007775F1"/>
    <w:rsid w:val="00781D5A"/>
    <w:rsid w:val="00784918"/>
    <w:rsid w:val="0078554D"/>
    <w:rsid w:val="00785F15"/>
    <w:rsid w:val="0078613E"/>
    <w:rsid w:val="00787FAC"/>
    <w:rsid w:val="0079007B"/>
    <w:rsid w:val="0079013F"/>
    <w:rsid w:val="007905D9"/>
    <w:rsid w:val="0079335F"/>
    <w:rsid w:val="007A0047"/>
    <w:rsid w:val="007A0350"/>
    <w:rsid w:val="007A13F2"/>
    <w:rsid w:val="007A1D93"/>
    <w:rsid w:val="007A240C"/>
    <w:rsid w:val="007A296B"/>
    <w:rsid w:val="007A3F17"/>
    <w:rsid w:val="007A4811"/>
    <w:rsid w:val="007A4B6F"/>
    <w:rsid w:val="007B281B"/>
    <w:rsid w:val="007B2A72"/>
    <w:rsid w:val="007B6D8A"/>
    <w:rsid w:val="007B6F80"/>
    <w:rsid w:val="007B7815"/>
    <w:rsid w:val="007B7FE3"/>
    <w:rsid w:val="007C1F7E"/>
    <w:rsid w:val="007C2051"/>
    <w:rsid w:val="007C2CCE"/>
    <w:rsid w:val="007C382D"/>
    <w:rsid w:val="007C3A25"/>
    <w:rsid w:val="007C3AA7"/>
    <w:rsid w:val="007C5B54"/>
    <w:rsid w:val="007C5DC1"/>
    <w:rsid w:val="007C73F7"/>
    <w:rsid w:val="007C7A6A"/>
    <w:rsid w:val="007D0886"/>
    <w:rsid w:val="007D66AE"/>
    <w:rsid w:val="007D6904"/>
    <w:rsid w:val="007D6BD7"/>
    <w:rsid w:val="007D6E69"/>
    <w:rsid w:val="007D71A1"/>
    <w:rsid w:val="007D73DE"/>
    <w:rsid w:val="007E211B"/>
    <w:rsid w:val="007E2AFD"/>
    <w:rsid w:val="007E45A9"/>
    <w:rsid w:val="007E4795"/>
    <w:rsid w:val="007E7652"/>
    <w:rsid w:val="007F0214"/>
    <w:rsid w:val="007F1D09"/>
    <w:rsid w:val="007F20A7"/>
    <w:rsid w:val="007F20D7"/>
    <w:rsid w:val="007F2F55"/>
    <w:rsid w:val="007F30F8"/>
    <w:rsid w:val="007F31EA"/>
    <w:rsid w:val="007F4FDA"/>
    <w:rsid w:val="007F65AB"/>
    <w:rsid w:val="0080123C"/>
    <w:rsid w:val="008022EC"/>
    <w:rsid w:val="0080361B"/>
    <w:rsid w:val="008060C2"/>
    <w:rsid w:val="008129BF"/>
    <w:rsid w:val="0081450E"/>
    <w:rsid w:val="008158FF"/>
    <w:rsid w:val="008163CA"/>
    <w:rsid w:val="008219DF"/>
    <w:rsid w:val="008227FE"/>
    <w:rsid w:val="0082402F"/>
    <w:rsid w:val="00824A7B"/>
    <w:rsid w:val="00826301"/>
    <w:rsid w:val="00827B38"/>
    <w:rsid w:val="00830126"/>
    <w:rsid w:val="00831DFF"/>
    <w:rsid w:val="00831FB5"/>
    <w:rsid w:val="00831FE3"/>
    <w:rsid w:val="00834127"/>
    <w:rsid w:val="00840B04"/>
    <w:rsid w:val="00843294"/>
    <w:rsid w:val="008443F1"/>
    <w:rsid w:val="008450EC"/>
    <w:rsid w:val="00847E75"/>
    <w:rsid w:val="00854E3F"/>
    <w:rsid w:val="00862CF7"/>
    <w:rsid w:val="008655FA"/>
    <w:rsid w:val="00866A67"/>
    <w:rsid w:val="008675C2"/>
    <w:rsid w:val="00867711"/>
    <w:rsid w:val="00870F55"/>
    <w:rsid w:val="00874E6E"/>
    <w:rsid w:val="00876E6B"/>
    <w:rsid w:val="00880566"/>
    <w:rsid w:val="00882A9A"/>
    <w:rsid w:val="00884F45"/>
    <w:rsid w:val="00885695"/>
    <w:rsid w:val="008857ED"/>
    <w:rsid w:val="008861C3"/>
    <w:rsid w:val="00886D02"/>
    <w:rsid w:val="008875C2"/>
    <w:rsid w:val="008906AB"/>
    <w:rsid w:val="00895204"/>
    <w:rsid w:val="0089658D"/>
    <w:rsid w:val="008A1B50"/>
    <w:rsid w:val="008A3231"/>
    <w:rsid w:val="008A4295"/>
    <w:rsid w:val="008A45A2"/>
    <w:rsid w:val="008A4CE0"/>
    <w:rsid w:val="008B0EE0"/>
    <w:rsid w:val="008B1CD1"/>
    <w:rsid w:val="008B3750"/>
    <w:rsid w:val="008B3BFB"/>
    <w:rsid w:val="008B3CEB"/>
    <w:rsid w:val="008B454B"/>
    <w:rsid w:val="008B5ACC"/>
    <w:rsid w:val="008B5D7C"/>
    <w:rsid w:val="008B5EE3"/>
    <w:rsid w:val="008C1B73"/>
    <w:rsid w:val="008C2F89"/>
    <w:rsid w:val="008C3881"/>
    <w:rsid w:val="008C3AAD"/>
    <w:rsid w:val="008C3C18"/>
    <w:rsid w:val="008C3D1A"/>
    <w:rsid w:val="008C4BF2"/>
    <w:rsid w:val="008C51F5"/>
    <w:rsid w:val="008D082D"/>
    <w:rsid w:val="008D452B"/>
    <w:rsid w:val="008D67E1"/>
    <w:rsid w:val="008E0A51"/>
    <w:rsid w:val="008E2867"/>
    <w:rsid w:val="008E4671"/>
    <w:rsid w:val="008E569A"/>
    <w:rsid w:val="008E5D24"/>
    <w:rsid w:val="008E6926"/>
    <w:rsid w:val="008F1AC6"/>
    <w:rsid w:val="008F2482"/>
    <w:rsid w:val="008F409A"/>
    <w:rsid w:val="008F62AD"/>
    <w:rsid w:val="008F78AA"/>
    <w:rsid w:val="0090060E"/>
    <w:rsid w:val="0090099B"/>
    <w:rsid w:val="009017D7"/>
    <w:rsid w:val="009169B2"/>
    <w:rsid w:val="00921469"/>
    <w:rsid w:val="00922C89"/>
    <w:rsid w:val="00924146"/>
    <w:rsid w:val="00931E9E"/>
    <w:rsid w:val="009322F1"/>
    <w:rsid w:val="00942D77"/>
    <w:rsid w:val="009438BB"/>
    <w:rsid w:val="00943B54"/>
    <w:rsid w:val="00945A14"/>
    <w:rsid w:val="00946677"/>
    <w:rsid w:val="00946B58"/>
    <w:rsid w:val="00946EB2"/>
    <w:rsid w:val="00947B17"/>
    <w:rsid w:val="00951E54"/>
    <w:rsid w:val="0095389A"/>
    <w:rsid w:val="00954BDD"/>
    <w:rsid w:val="00954D7E"/>
    <w:rsid w:val="00955154"/>
    <w:rsid w:val="009553D1"/>
    <w:rsid w:val="00957FFC"/>
    <w:rsid w:val="0096218F"/>
    <w:rsid w:val="00962290"/>
    <w:rsid w:val="00964CEB"/>
    <w:rsid w:val="009725C5"/>
    <w:rsid w:val="00972B60"/>
    <w:rsid w:val="00975E3E"/>
    <w:rsid w:val="009761B0"/>
    <w:rsid w:val="0098647F"/>
    <w:rsid w:val="00987AB2"/>
    <w:rsid w:val="009904C6"/>
    <w:rsid w:val="00990CC2"/>
    <w:rsid w:val="00992411"/>
    <w:rsid w:val="009960C3"/>
    <w:rsid w:val="009971B7"/>
    <w:rsid w:val="009A094E"/>
    <w:rsid w:val="009A5759"/>
    <w:rsid w:val="009A64E1"/>
    <w:rsid w:val="009A772F"/>
    <w:rsid w:val="009B1DDA"/>
    <w:rsid w:val="009B2893"/>
    <w:rsid w:val="009B2D17"/>
    <w:rsid w:val="009B3DCF"/>
    <w:rsid w:val="009B50CA"/>
    <w:rsid w:val="009B5474"/>
    <w:rsid w:val="009B5C41"/>
    <w:rsid w:val="009B62C1"/>
    <w:rsid w:val="009C081B"/>
    <w:rsid w:val="009C0E7E"/>
    <w:rsid w:val="009C0FCA"/>
    <w:rsid w:val="009C2180"/>
    <w:rsid w:val="009C3EEB"/>
    <w:rsid w:val="009C5298"/>
    <w:rsid w:val="009C5A2C"/>
    <w:rsid w:val="009C759E"/>
    <w:rsid w:val="009C763F"/>
    <w:rsid w:val="009C7FB0"/>
    <w:rsid w:val="009D1E1B"/>
    <w:rsid w:val="009D2EE7"/>
    <w:rsid w:val="009D4249"/>
    <w:rsid w:val="009D4DA5"/>
    <w:rsid w:val="009D6201"/>
    <w:rsid w:val="009E2B27"/>
    <w:rsid w:val="009E435A"/>
    <w:rsid w:val="009E4516"/>
    <w:rsid w:val="009E4662"/>
    <w:rsid w:val="009F0730"/>
    <w:rsid w:val="009F4652"/>
    <w:rsid w:val="009F59FF"/>
    <w:rsid w:val="00A01281"/>
    <w:rsid w:val="00A025CB"/>
    <w:rsid w:val="00A030C5"/>
    <w:rsid w:val="00A0417C"/>
    <w:rsid w:val="00A10C18"/>
    <w:rsid w:val="00A12122"/>
    <w:rsid w:val="00A14490"/>
    <w:rsid w:val="00A148BA"/>
    <w:rsid w:val="00A14D9E"/>
    <w:rsid w:val="00A15338"/>
    <w:rsid w:val="00A17252"/>
    <w:rsid w:val="00A172FF"/>
    <w:rsid w:val="00A17AD2"/>
    <w:rsid w:val="00A22209"/>
    <w:rsid w:val="00A225D6"/>
    <w:rsid w:val="00A24365"/>
    <w:rsid w:val="00A26297"/>
    <w:rsid w:val="00A267A1"/>
    <w:rsid w:val="00A26A4D"/>
    <w:rsid w:val="00A300F3"/>
    <w:rsid w:val="00A312A2"/>
    <w:rsid w:val="00A34685"/>
    <w:rsid w:val="00A355AB"/>
    <w:rsid w:val="00A41140"/>
    <w:rsid w:val="00A414E4"/>
    <w:rsid w:val="00A43B9E"/>
    <w:rsid w:val="00A46035"/>
    <w:rsid w:val="00A4740B"/>
    <w:rsid w:val="00A536B7"/>
    <w:rsid w:val="00A56B41"/>
    <w:rsid w:val="00A56CF1"/>
    <w:rsid w:val="00A624A6"/>
    <w:rsid w:val="00A64FA7"/>
    <w:rsid w:val="00A7110E"/>
    <w:rsid w:val="00A735AF"/>
    <w:rsid w:val="00A75519"/>
    <w:rsid w:val="00A7617D"/>
    <w:rsid w:val="00A8019F"/>
    <w:rsid w:val="00A82A46"/>
    <w:rsid w:val="00A834BB"/>
    <w:rsid w:val="00A85024"/>
    <w:rsid w:val="00A85A69"/>
    <w:rsid w:val="00A86CEC"/>
    <w:rsid w:val="00A8755D"/>
    <w:rsid w:val="00A87ABC"/>
    <w:rsid w:val="00A927CB"/>
    <w:rsid w:val="00A931E5"/>
    <w:rsid w:val="00AA605E"/>
    <w:rsid w:val="00AA6936"/>
    <w:rsid w:val="00AA743B"/>
    <w:rsid w:val="00AA7DBD"/>
    <w:rsid w:val="00AB1CC1"/>
    <w:rsid w:val="00AB3390"/>
    <w:rsid w:val="00AB5867"/>
    <w:rsid w:val="00AB622A"/>
    <w:rsid w:val="00AB6F05"/>
    <w:rsid w:val="00AC00CE"/>
    <w:rsid w:val="00AC0AD0"/>
    <w:rsid w:val="00AC0C73"/>
    <w:rsid w:val="00AC1C03"/>
    <w:rsid w:val="00AC267A"/>
    <w:rsid w:val="00AC69C9"/>
    <w:rsid w:val="00AD3425"/>
    <w:rsid w:val="00AD4245"/>
    <w:rsid w:val="00AD5C72"/>
    <w:rsid w:val="00AD7285"/>
    <w:rsid w:val="00AD740D"/>
    <w:rsid w:val="00AE0203"/>
    <w:rsid w:val="00AE1B42"/>
    <w:rsid w:val="00AE1C4C"/>
    <w:rsid w:val="00AE315C"/>
    <w:rsid w:val="00AE4712"/>
    <w:rsid w:val="00AE4FA9"/>
    <w:rsid w:val="00AE615F"/>
    <w:rsid w:val="00AE7FCD"/>
    <w:rsid w:val="00AE7FD7"/>
    <w:rsid w:val="00AF03AE"/>
    <w:rsid w:val="00AF2859"/>
    <w:rsid w:val="00AF3166"/>
    <w:rsid w:val="00AF3574"/>
    <w:rsid w:val="00AF3EE0"/>
    <w:rsid w:val="00AF6CF4"/>
    <w:rsid w:val="00B02E24"/>
    <w:rsid w:val="00B03617"/>
    <w:rsid w:val="00B046FB"/>
    <w:rsid w:val="00B064CC"/>
    <w:rsid w:val="00B07338"/>
    <w:rsid w:val="00B077FA"/>
    <w:rsid w:val="00B07EFE"/>
    <w:rsid w:val="00B110E2"/>
    <w:rsid w:val="00B11AC0"/>
    <w:rsid w:val="00B12C9D"/>
    <w:rsid w:val="00B147C4"/>
    <w:rsid w:val="00B1640D"/>
    <w:rsid w:val="00B17146"/>
    <w:rsid w:val="00B229F8"/>
    <w:rsid w:val="00B22B9D"/>
    <w:rsid w:val="00B2311C"/>
    <w:rsid w:val="00B23332"/>
    <w:rsid w:val="00B25069"/>
    <w:rsid w:val="00B261C8"/>
    <w:rsid w:val="00B26BEA"/>
    <w:rsid w:val="00B30C2D"/>
    <w:rsid w:val="00B313B8"/>
    <w:rsid w:val="00B31971"/>
    <w:rsid w:val="00B320A7"/>
    <w:rsid w:val="00B32A09"/>
    <w:rsid w:val="00B354A9"/>
    <w:rsid w:val="00B36429"/>
    <w:rsid w:val="00B37D02"/>
    <w:rsid w:val="00B41747"/>
    <w:rsid w:val="00B432FA"/>
    <w:rsid w:val="00B45320"/>
    <w:rsid w:val="00B4756B"/>
    <w:rsid w:val="00B50795"/>
    <w:rsid w:val="00B50FEB"/>
    <w:rsid w:val="00B5144C"/>
    <w:rsid w:val="00B518AA"/>
    <w:rsid w:val="00B51C66"/>
    <w:rsid w:val="00B5352D"/>
    <w:rsid w:val="00B53709"/>
    <w:rsid w:val="00B562DB"/>
    <w:rsid w:val="00B56DB2"/>
    <w:rsid w:val="00B620A8"/>
    <w:rsid w:val="00B64350"/>
    <w:rsid w:val="00B649B9"/>
    <w:rsid w:val="00B6653C"/>
    <w:rsid w:val="00B66611"/>
    <w:rsid w:val="00B72DB9"/>
    <w:rsid w:val="00B72DD5"/>
    <w:rsid w:val="00B73DF6"/>
    <w:rsid w:val="00B756F2"/>
    <w:rsid w:val="00B75F67"/>
    <w:rsid w:val="00B77D39"/>
    <w:rsid w:val="00B809B8"/>
    <w:rsid w:val="00B80DBD"/>
    <w:rsid w:val="00B81F9A"/>
    <w:rsid w:val="00B82CE5"/>
    <w:rsid w:val="00B858AA"/>
    <w:rsid w:val="00B93511"/>
    <w:rsid w:val="00B9788D"/>
    <w:rsid w:val="00BA0CA5"/>
    <w:rsid w:val="00BA2087"/>
    <w:rsid w:val="00BA45D0"/>
    <w:rsid w:val="00BA5D59"/>
    <w:rsid w:val="00BB34E7"/>
    <w:rsid w:val="00BC064F"/>
    <w:rsid w:val="00BC08A5"/>
    <w:rsid w:val="00BC23E4"/>
    <w:rsid w:val="00BC52E5"/>
    <w:rsid w:val="00BC61C4"/>
    <w:rsid w:val="00BC6204"/>
    <w:rsid w:val="00BD04F5"/>
    <w:rsid w:val="00BD1401"/>
    <w:rsid w:val="00BD4490"/>
    <w:rsid w:val="00BE105E"/>
    <w:rsid w:val="00BE1228"/>
    <w:rsid w:val="00BE3191"/>
    <w:rsid w:val="00BE38C9"/>
    <w:rsid w:val="00BF25B6"/>
    <w:rsid w:val="00BF327C"/>
    <w:rsid w:val="00BF591E"/>
    <w:rsid w:val="00BF5932"/>
    <w:rsid w:val="00C028D8"/>
    <w:rsid w:val="00C02EEF"/>
    <w:rsid w:val="00C05745"/>
    <w:rsid w:val="00C07C5F"/>
    <w:rsid w:val="00C10B2B"/>
    <w:rsid w:val="00C13BD9"/>
    <w:rsid w:val="00C241C8"/>
    <w:rsid w:val="00C260BE"/>
    <w:rsid w:val="00C26E77"/>
    <w:rsid w:val="00C26EC6"/>
    <w:rsid w:val="00C26F71"/>
    <w:rsid w:val="00C3001A"/>
    <w:rsid w:val="00C3067C"/>
    <w:rsid w:val="00C31D48"/>
    <w:rsid w:val="00C32C41"/>
    <w:rsid w:val="00C34227"/>
    <w:rsid w:val="00C352F0"/>
    <w:rsid w:val="00C359DA"/>
    <w:rsid w:val="00C35BC9"/>
    <w:rsid w:val="00C40AC6"/>
    <w:rsid w:val="00C40BE5"/>
    <w:rsid w:val="00C40FB4"/>
    <w:rsid w:val="00C434AC"/>
    <w:rsid w:val="00C44C0B"/>
    <w:rsid w:val="00C44FEB"/>
    <w:rsid w:val="00C468A6"/>
    <w:rsid w:val="00C47668"/>
    <w:rsid w:val="00C57C4A"/>
    <w:rsid w:val="00C6218C"/>
    <w:rsid w:val="00C626FE"/>
    <w:rsid w:val="00C65207"/>
    <w:rsid w:val="00C71EF0"/>
    <w:rsid w:val="00C72D31"/>
    <w:rsid w:val="00C73BB6"/>
    <w:rsid w:val="00C73D9E"/>
    <w:rsid w:val="00C7655D"/>
    <w:rsid w:val="00C76B6A"/>
    <w:rsid w:val="00C81766"/>
    <w:rsid w:val="00C81D87"/>
    <w:rsid w:val="00C83F0E"/>
    <w:rsid w:val="00C84191"/>
    <w:rsid w:val="00C8562F"/>
    <w:rsid w:val="00C85ABE"/>
    <w:rsid w:val="00C95D66"/>
    <w:rsid w:val="00CA0BE1"/>
    <w:rsid w:val="00CA2DAA"/>
    <w:rsid w:val="00CA376A"/>
    <w:rsid w:val="00CA3EA2"/>
    <w:rsid w:val="00CA413C"/>
    <w:rsid w:val="00CA6205"/>
    <w:rsid w:val="00CA724E"/>
    <w:rsid w:val="00CB3612"/>
    <w:rsid w:val="00CB5966"/>
    <w:rsid w:val="00CB7134"/>
    <w:rsid w:val="00CC4316"/>
    <w:rsid w:val="00CC5A51"/>
    <w:rsid w:val="00CC7044"/>
    <w:rsid w:val="00CC7DD2"/>
    <w:rsid w:val="00CD1A19"/>
    <w:rsid w:val="00CD2A70"/>
    <w:rsid w:val="00CD2A9A"/>
    <w:rsid w:val="00CD68D7"/>
    <w:rsid w:val="00CD767B"/>
    <w:rsid w:val="00CE1D54"/>
    <w:rsid w:val="00CE52F1"/>
    <w:rsid w:val="00CE5B63"/>
    <w:rsid w:val="00CF1845"/>
    <w:rsid w:val="00CF48AA"/>
    <w:rsid w:val="00CF6EB4"/>
    <w:rsid w:val="00D00A06"/>
    <w:rsid w:val="00D04B83"/>
    <w:rsid w:val="00D05980"/>
    <w:rsid w:val="00D06DDD"/>
    <w:rsid w:val="00D147C9"/>
    <w:rsid w:val="00D20732"/>
    <w:rsid w:val="00D2088C"/>
    <w:rsid w:val="00D301FC"/>
    <w:rsid w:val="00D3405C"/>
    <w:rsid w:val="00D41AC9"/>
    <w:rsid w:val="00D43168"/>
    <w:rsid w:val="00D44A97"/>
    <w:rsid w:val="00D4785E"/>
    <w:rsid w:val="00D50873"/>
    <w:rsid w:val="00D51163"/>
    <w:rsid w:val="00D511A3"/>
    <w:rsid w:val="00D54AD1"/>
    <w:rsid w:val="00D5540B"/>
    <w:rsid w:val="00D56D01"/>
    <w:rsid w:val="00D57D98"/>
    <w:rsid w:val="00D61322"/>
    <w:rsid w:val="00D62B0B"/>
    <w:rsid w:val="00D62C74"/>
    <w:rsid w:val="00D7196C"/>
    <w:rsid w:val="00D71A05"/>
    <w:rsid w:val="00D735CF"/>
    <w:rsid w:val="00D73CF2"/>
    <w:rsid w:val="00D749CE"/>
    <w:rsid w:val="00D75602"/>
    <w:rsid w:val="00D7702C"/>
    <w:rsid w:val="00D8460F"/>
    <w:rsid w:val="00D874C7"/>
    <w:rsid w:val="00D87808"/>
    <w:rsid w:val="00D93329"/>
    <w:rsid w:val="00D95A3F"/>
    <w:rsid w:val="00D96BB7"/>
    <w:rsid w:val="00D97BD6"/>
    <w:rsid w:val="00D97DBD"/>
    <w:rsid w:val="00DA2098"/>
    <w:rsid w:val="00DA300E"/>
    <w:rsid w:val="00DA4775"/>
    <w:rsid w:val="00DA4EB0"/>
    <w:rsid w:val="00DA61A8"/>
    <w:rsid w:val="00DA7F75"/>
    <w:rsid w:val="00DB0064"/>
    <w:rsid w:val="00DB1829"/>
    <w:rsid w:val="00DB2896"/>
    <w:rsid w:val="00DB3732"/>
    <w:rsid w:val="00DB3CE9"/>
    <w:rsid w:val="00DB4A3C"/>
    <w:rsid w:val="00DB5117"/>
    <w:rsid w:val="00DB52AE"/>
    <w:rsid w:val="00DB64CE"/>
    <w:rsid w:val="00DB6950"/>
    <w:rsid w:val="00DC208B"/>
    <w:rsid w:val="00DC2645"/>
    <w:rsid w:val="00DC407E"/>
    <w:rsid w:val="00DC669E"/>
    <w:rsid w:val="00DD0999"/>
    <w:rsid w:val="00DD522A"/>
    <w:rsid w:val="00DE1D97"/>
    <w:rsid w:val="00DE23D8"/>
    <w:rsid w:val="00DE2D22"/>
    <w:rsid w:val="00DE6D1C"/>
    <w:rsid w:val="00DE7244"/>
    <w:rsid w:val="00DE7590"/>
    <w:rsid w:val="00DE7B20"/>
    <w:rsid w:val="00DF0AFD"/>
    <w:rsid w:val="00DF1B7D"/>
    <w:rsid w:val="00DF1F35"/>
    <w:rsid w:val="00DF20B7"/>
    <w:rsid w:val="00DF2A33"/>
    <w:rsid w:val="00DF743B"/>
    <w:rsid w:val="00E0055E"/>
    <w:rsid w:val="00E02946"/>
    <w:rsid w:val="00E04E21"/>
    <w:rsid w:val="00E06F69"/>
    <w:rsid w:val="00E075C9"/>
    <w:rsid w:val="00E12261"/>
    <w:rsid w:val="00E12381"/>
    <w:rsid w:val="00E126DE"/>
    <w:rsid w:val="00E12C84"/>
    <w:rsid w:val="00E135E0"/>
    <w:rsid w:val="00E16E4A"/>
    <w:rsid w:val="00E20B74"/>
    <w:rsid w:val="00E22D30"/>
    <w:rsid w:val="00E257FF"/>
    <w:rsid w:val="00E27979"/>
    <w:rsid w:val="00E3137D"/>
    <w:rsid w:val="00E31B83"/>
    <w:rsid w:val="00E320C7"/>
    <w:rsid w:val="00E330F2"/>
    <w:rsid w:val="00E33BE7"/>
    <w:rsid w:val="00E42AF2"/>
    <w:rsid w:val="00E43C03"/>
    <w:rsid w:val="00E47736"/>
    <w:rsid w:val="00E5323F"/>
    <w:rsid w:val="00E556A0"/>
    <w:rsid w:val="00E558B4"/>
    <w:rsid w:val="00E559DD"/>
    <w:rsid w:val="00E55E1A"/>
    <w:rsid w:val="00E55FC4"/>
    <w:rsid w:val="00E57F47"/>
    <w:rsid w:val="00E6039B"/>
    <w:rsid w:val="00E62C39"/>
    <w:rsid w:val="00E721D3"/>
    <w:rsid w:val="00E746AC"/>
    <w:rsid w:val="00E74A13"/>
    <w:rsid w:val="00E83E6E"/>
    <w:rsid w:val="00E84DB3"/>
    <w:rsid w:val="00E85309"/>
    <w:rsid w:val="00E85310"/>
    <w:rsid w:val="00E9604C"/>
    <w:rsid w:val="00E96155"/>
    <w:rsid w:val="00E9619F"/>
    <w:rsid w:val="00EA0609"/>
    <w:rsid w:val="00EA0765"/>
    <w:rsid w:val="00EA6DD4"/>
    <w:rsid w:val="00EA6F89"/>
    <w:rsid w:val="00EB0B7D"/>
    <w:rsid w:val="00EB0D33"/>
    <w:rsid w:val="00EB108A"/>
    <w:rsid w:val="00EB1FD9"/>
    <w:rsid w:val="00EB4575"/>
    <w:rsid w:val="00EB4D59"/>
    <w:rsid w:val="00EB6D97"/>
    <w:rsid w:val="00EB7E83"/>
    <w:rsid w:val="00EC13A1"/>
    <w:rsid w:val="00EC23EF"/>
    <w:rsid w:val="00EC3092"/>
    <w:rsid w:val="00EC353A"/>
    <w:rsid w:val="00EC42F7"/>
    <w:rsid w:val="00EC44F3"/>
    <w:rsid w:val="00EC5067"/>
    <w:rsid w:val="00EC54D9"/>
    <w:rsid w:val="00EC6CF9"/>
    <w:rsid w:val="00ED2BAF"/>
    <w:rsid w:val="00ED31FB"/>
    <w:rsid w:val="00ED45FA"/>
    <w:rsid w:val="00EE19D2"/>
    <w:rsid w:val="00EE1AEB"/>
    <w:rsid w:val="00EE359D"/>
    <w:rsid w:val="00EE5045"/>
    <w:rsid w:val="00EE6CD1"/>
    <w:rsid w:val="00EF1F3A"/>
    <w:rsid w:val="00EF6AFF"/>
    <w:rsid w:val="00F0140F"/>
    <w:rsid w:val="00F030CC"/>
    <w:rsid w:val="00F033C5"/>
    <w:rsid w:val="00F04F54"/>
    <w:rsid w:val="00F0663D"/>
    <w:rsid w:val="00F0685C"/>
    <w:rsid w:val="00F12A48"/>
    <w:rsid w:val="00F1462B"/>
    <w:rsid w:val="00F169F8"/>
    <w:rsid w:val="00F2162C"/>
    <w:rsid w:val="00F235E8"/>
    <w:rsid w:val="00F24117"/>
    <w:rsid w:val="00F24A74"/>
    <w:rsid w:val="00F2726B"/>
    <w:rsid w:val="00F31A3C"/>
    <w:rsid w:val="00F3409F"/>
    <w:rsid w:val="00F34271"/>
    <w:rsid w:val="00F351E4"/>
    <w:rsid w:val="00F35C24"/>
    <w:rsid w:val="00F36B74"/>
    <w:rsid w:val="00F407E0"/>
    <w:rsid w:val="00F410A6"/>
    <w:rsid w:val="00F413C5"/>
    <w:rsid w:val="00F4613F"/>
    <w:rsid w:val="00F518BC"/>
    <w:rsid w:val="00F51B4F"/>
    <w:rsid w:val="00F51C70"/>
    <w:rsid w:val="00F534AA"/>
    <w:rsid w:val="00F567CF"/>
    <w:rsid w:val="00F623F1"/>
    <w:rsid w:val="00F63F8D"/>
    <w:rsid w:val="00F642E2"/>
    <w:rsid w:val="00F650BF"/>
    <w:rsid w:val="00F66504"/>
    <w:rsid w:val="00F7101B"/>
    <w:rsid w:val="00F7106D"/>
    <w:rsid w:val="00F7387E"/>
    <w:rsid w:val="00F752CF"/>
    <w:rsid w:val="00F75A7E"/>
    <w:rsid w:val="00F8040A"/>
    <w:rsid w:val="00F8549D"/>
    <w:rsid w:val="00F86208"/>
    <w:rsid w:val="00F87CBE"/>
    <w:rsid w:val="00F90DEF"/>
    <w:rsid w:val="00F9119C"/>
    <w:rsid w:val="00F912AC"/>
    <w:rsid w:val="00F919C3"/>
    <w:rsid w:val="00F91AF1"/>
    <w:rsid w:val="00F93952"/>
    <w:rsid w:val="00F95E76"/>
    <w:rsid w:val="00F9655A"/>
    <w:rsid w:val="00F96BD5"/>
    <w:rsid w:val="00FA2553"/>
    <w:rsid w:val="00FA307C"/>
    <w:rsid w:val="00FA6ED2"/>
    <w:rsid w:val="00FB2113"/>
    <w:rsid w:val="00FB38FF"/>
    <w:rsid w:val="00FB4F91"/>
    <w:rsid w:val="00FB5DAE"/>
    <w:rsid w:val="00FB61A0"/>
    <w:rsid w:val="00FB780C"/>
    <w:rsid w:val="00FD14DB"/>
    <w:rsid w:val="00FE3170"/>
    <w:rsid w:val="00FE3BA3"/>
    <w:rsid w:val="00FE412D"/>
    <w:rsid w:val="00FE79B0"/>
    <w:rsid w:val="00FF1D85"/>
    <w:rsid w:val="00FF2638"/>
    <w:rsid w:val="00FF3F90"/>
    <w:rsid w:val="00FF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820B5D-44B1-4D5A-B85C-49EF5D5C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1B7"/>
    <w:pPr>
      <w:spacing w:after="120"/>
    </w:pPr>
    <w:rPr>
      <w:rFonts w:eastAsia="Arial Unicode MS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B3612"/>
    <w:pPr>
      <w:keepNext/>
      <w:pageBreakBefore/>
      <w:numPr>
        <w:numId w:val="17"/>
      </w:numPr>
      <w:tabs>
        <w:tab w:val="clear" w:pos="0"/>
        <w:tab w:val="num" w:pos="1134"/>
      </w:tabs>
      <w:spacing w:before="240" w:after="240"/>
      <w:outlineLvl w:val="0"/>
    </w:pPr>
    <w:rPr>
      <w:b/>
      <w:caps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9A64E1"/>
    <w:pPr>
      <w:keepNext/>
      <w:numPr>
        <w:ilvl w:val="1"/>
        <w:numId w:val="17"/>
      </w:numPr>
      <w:tabs>
        <w:tab w:val="clear" w:pos="0"/>
        <w:tab w:val="num" w:pos="1134"/>
      </w:tabs>
      <w:spacing w:before="240" w:after="240"/>
      <w:outlineLvl w:val="1"/>
    </w:pPr>
    <w:rPr>
      <w:b/>
      <w:caps/>
      <w:sz w:val="24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9A64E1"/>
    <w:pPr>
      <w:keepNext/>
      <w:numPr>
        <w:ilvl w:val="2"/>
        <w:numId w:val="17"/>
      </w:numPr>
      <w:tabs>
        <w:tab w:val="clear" w:pos="907"/>
        <w:tab w:val="num" w:pos="1134"/>
      </w:tabs>
      <w:spacing w:before="120"/>
      <w:ind w:left="1134" w:hanging="1134"/>
      <w:outlineLvl w:val="2"/>
    </w:pPr>
    <w:rPr>
      <w:b/>
      <w:cap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47C9E"/>
    <w:pPr>
      <w:keepNext/>
      <w:numPr>
        <w:ilvl w:val="3"/>
        <w:numId w:val="17"/>
      </w:numPr>
      <w:spacing w:before="120"/>
      <w:outlineLvl w:val="3"/>
    </w:pPr>
    <w:rPr>
      <w:caps/>
      <w:sz w:val="20"/>
      <w:szCs w:val="20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7B7815"/>
    <w:pPr>
      <w:numPr>
        <w:ilvl w:val="0"/>
        <w:numId w:val="0"/>
      </w:numPr>
      <w:ind w:left="1134" w:hanging="1134"/>
      <w:outlineLvl w:val="4"/>
    </w:pPr>
    <w:rPr>
      <w:b/>
      <w:i/>
      <w:caps w:val="0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2C9D"/>
    <w:pPr>
      <w:spacing w:before="240" w:after="60"/>
      <w:outlineLvl w:val="5"/>
    </w:pPr>
    <w:rPr>
      <w:rFonts w:eastAsia="SimSun"/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12C9D"/>
    <w:pPr>
      <w:spacing w:before="240" w:after="60"/>
      <w:outlineLvl w:val="6"/>
    </w:pPr>
    <w:rPr>
      <w:rFonts w:eastAsia="SimSun"/>
      <w:sz w:val="24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2C9D"/>
    <w:pPr>
      <w:spacing w:before="240" w:after="60"/>
      <w:outlineLvl w:val="7"/>
    </w:pPr>
    <w:rPr>
      <w:rFonts w:eastAsia="SimSun"/>
      <w:i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2C9D"/>
    <w:pPr>
      <w:spacing w:before="240" w:after="60"/>
      <w:outlineLvl w:val="8"/>
    </w:pPr>
    <w:rPr>
      <w:rFonts w:ascii="Cambria" w:eastAsia="SimSu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D28BD"/>
    <w:rPr>
      <w:rFonts w:ascii="Calibri" w:eastAsia="Arial Unicode MS" w:hAnsi="Calibri" w:cs="Times New Roman"/>
      <w:b/>
      <w:caps/>
      <w:sz w:val="22"/>
      <w:lang w:val="et-EE" w:eastAsia="en-US"/>
    </w:rPr>
  </w:style>
  <w:style w:type="character" w:customStyle="1" w:styleId="Heading2Char">
    <w:name w:val="Heading 2 Char"/>
    <w:uiPriority w:val="99"/>
    <w:locked/>
    <w:rsid w:val="004D28BD"/>
    <w:rPr>
      <w:rFonts w:ascii="Calibri" w:eastAsia="Arial Unicode MS" w:hAnsi="Calibri" w:cs="Times New Roman"/>
      <w:b/>
      <w:caps/>
      <w:sz w:val="22"/>
      <w:lang w:val="et-EE" w:eastAsia="en-US"/>
    </w:rPr>
  </w:style>
  <w:style w:type="character" w:customStyle="1" w:styleId="Heading3Char">
    <w:name w:val="Heading 3 Char"/>
    <w:uiPriority w:val="99"/>
    <w:locked/>
    <w:rsid w:val="004D28BD"/>
    <w:rPr>
      <w:rFonts w:ascii="Calibri" w:eastAsia="Arial Unicode MS" w:hAnsi="Calibri" w:cs="Times New Roman"/>
      <w:b/>
      <w:caps/>
      <w:sz w:val="22"/>
      <w:lang w:val="et-EE" w:eastAsia="en-US"/>
    </w:rPr>
  </w:style>
  <w:style w:type="character" w:customStyle="1" w:styleId="Heading4Char">
    <w:name w:val="Heading 4 Char"/>
    <w:link w:val="Heading4"/>
    <w:uiPriority w:val="99"/>
    <w:locked/>
    <w:rsid w:val="00747C9E"/>
    <w:rPr>
      <w:rFonts w:eastAsia="Arial Unicode MS"/>
      <w:caps/>
      <w:lang w:eastAsia="en-US"/>
    </w:rPr>
  </w:style>
  <w:style w:type="character" w:customStyle="1" w:styleId="Heading5Char">
    <w:name w:val="Heading 5 Char"/>
    <w:link w:val="Heading5"/>
    <w:uiPriority w:val="99"/>
    <w:locked/>
    <w:rsid w:val="007B7815"/>
    <w:rPr>
      <w:rFonts w:eastAsia="Arial Unicode MS" w:cs="Times New Roman"/>
      <w:b/>
      <w:i/>
      <w:sz w:val="22"/>
      <w:lang w:val="et-EE" w:eastAsia="ar-SA" w:bidi="ar-SA"/>
    </w:rPr>
  </w:style>
  <w:style w:type="character" w:customStyle="1" w:styleId="Heading6Char">
    <w:name w:val="Heading 6 Char"/>
    <w:link w:val="Heading6"/>
    <w:uiPriority w:val="99"/>
    <w:locked/>
    <w:rsid w:val="00B12C9D"/>
    <w:rPr>
      <w:rFonts w:cs="Times New Roman"/>
      <w:b/>
    </w:rPr>
  </w:style>
  <w:style w:type="character" w:customStyle="1" w:styleId="Heading7Char">
    <w:name w:val="Heading 7 Char"/>
    <w:link w:val="Heading7"/>
    <w:uiPriority w:val="99"/>
    <w:semiHidden/>
    <w:locked/>
    <w:rsid w:val="00B12C9D"/>
    <w:rPr>
      <w:rFonts w:cs="Times New Roman"/>
      <w:sz w:val="24"/>
    </w:rPr>
  </w:style>
  <w:style w:type="character" w:customStyle="1" w:styleId="Heading8Char">
    <w:name w:val="Heading 8 Char"/>
    <w:link w:val="Heading8"/>
    <w:uiPriority w:val="99"/>
    <w:semiHidden/>
    <w:locked/>
    <w:rsid w:val="00B12C9D"/>
    <w:rPr>
      <w:rFonts w:cs="Times New Roman"/>
      <w:i/>
      <w:sz w:val="24"/>
    </w:rPr>
  </w:style>
  <w:style w:type="character" w:customStyle="1" w:styleId="Heading9Char">
    <w:name w:val="Heading 9 Char"/>
    <w:link w:val="Heading9"/>
    <w:uiPriority w:val="99"/>
    <w:semiHidden/>
    <w:locked/>
    <w:rsid w:val="00B12C9D"/>
    <w:rPr>
      <w:rFonts w:ascii="Cambria" w:hAnsi="Cambria" w:cs="Times New Roman"/>
    </w:rPr>
  </w:style>
  <w:style w:type="paragraph" w:customStyle="1" w:styleId="p2">
    <w:name w:val="p2"/>
    <w:basedOn w:val="Normal"/>
    <w:uiPriority w:val="99"/>
    <w:semiHidden/>
    <w:rsid w:val="001F2BEB"/>
    <w:pPr>
      <w:tabs>
        <w:tab w:val="left" w:pos="204"/>
      </w:tabs>
      <w:spacing w:line="240" w:lineRule="atLeast"/>
    </w:pPr>
  </w:style>
  <w:style w:type="character" w:customStyle="1" w:styleId="Heading1Char1">
    <w:name w:val="Heading 1 Char1"/>
    <w:link w:val="Heading1"/>
    <w:uiPriority w:val="99"/>
    <w:locked/>
    <w:rsid w:val="00CB3612"/>
    <w:rPr>
      <w:rFonts w:eastAsia="Arial Unicode MS"/>
      <w:b/>
      <w:caps/>
      <w:sz w:val="32"/>
      <w:lang w:eastAsia="en-US"/>
    </w:rPr>
  </w:style>
  <w:style w:type="paragraph" w:customStyle="1" w:styleId="p4">
    <w:name w:val="p4"/>
    <w:basedOn w:val="Normal"/>
    <w:uiPriority w:val="99"/>
    <w:semiHidden/>
    <w:rsid w:val="001F2BEB"/>
    <w:pPr>
      <w:tabs>
        <w:tab w:val="left" w:pos="668"/>
      </w:tabs>
      <w:spacing w:line="240" w:lineRule="atLeast"/>
      <w:ind w:left="1173" w:hanging="668"/>
    </w:pPr>
  </w:style>
  <w:style w:type="character" w:customStyle="1" w:styleId="Heading2Char1">
    <w:name w:val="Heading 2 Char1"/>
    <w:link w:val="Heading2"/>
    <w:uiPriority w:val="99"/>
    <w:locked/>
    <w:rsid w:val="009A64E1"/>
    <w:rPr>
      <w:rFonts w:eastAsia="Arial Unicode MS"/>
      <w:b/>
      <w:caps/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9A64E1"/>
    <w:rPr>
      <w:rFonts w:eastAsia="Arial Unicode MS"/>
      <w:b/>
      <w:caps/>
      <w:lang w:eastAsia="en-US"/>
    </w:rPr>
  </w:style>
  <w:style w:type="paragraph" w:customStyle="1" w:styleId="p7">
    <w:name w:val="p7"/>
    <w:basedOn w:val="Normal"/>
    <w:uiPriority w:val="99"/>
    <w:semiHidden/>
    <w:rsid w:val="001F2BEB"/>
    <w:pPr>
      <w:tabs>
        <w:tab w:val="left" w:pos="748"/>
      </w:tabs>
      <w:spacing w:line="240" w:lineRule="atLeast"/>
      <w:ind w:left="544" w:hanging="748"/>
    </w:pPr>
  </w:style>
  <w:style w:type="paragraph" w:customStyle="1" w:styleId="p5">
    <w:name w:val="p5"/>
    <w:basedOn w:val="Normal"/>
    <w:uiPriority w:val="99"/>
    <w:semiHidden/>
    <w:rsid w:val="001F2BEB"/>
    <w:pPr>
      <w:tabs>
        <w:tab w:val="left" w:pos="992"/>
      </w:tabs>
      <w:spacing w:line="240" w:lineRule="atLeast"/>
      <w:ind w:left="992" w:hanging="329"/>
    </w:pPr>
  </w:style>
  <w:style w:type="paragraph" w:customStyle="1" w:styleId="p1">
    <w:name w:val="p1"/>
    <w:basedOn w:val="Normal"/>
    <w:uiPriority w:val="99"/>
    <w:semiHidden/>
    <w:rsid w:val="001F2BEB"/>
    <w:pPr>
      <w:tabs>
        <w:tab w:val="left" w:pos="204"/>
      </w:tabs>
      <w:spacing w:line="266" w:lineRule="atLeast"/>
    </w:pPr>
  </w:style>
  <w:style w:type="paragraph" w:customStyle="1" w:styleId="p3">
    <w:name w:val="p3"/>
    <w:basedOn w:val="Normal"/>
    <w:uiPriority w:val="99"/>
    <w:semiHidden/>
    <w:rsid w:val="001F2BEB"/>
    <w:pPr>
      <w:tabs>
        <w:tab w:val="left" w:pos="204"/>
      </w:tabs>
      <w:spacing w:line="240" w:lineRule="atLeast"/>
    </w:pPr>
  </w:style>
  <w:style w:type="paragraph" w:customStyle="1" w:styleId="c6">
    <w:name w:val="c6"/>
    <w:basedOn w:val="Normal"/>
    <w:uiPriority w:val="99"/>
    <w:semiHidden/>
    <w:rsid w:val="001F2BEB"/>
    <w:pPr>
      <w:spacing w:line="240" w:lineRule="atLeast"/>
      <w:jc w:val="center"/>
    </w:pPr>
  </w:style>
  <w:style w:type="paragraph" w:customStyle="1" w:styleId="p6">
    <w:name w:val="p6"/>
    <w:basedOn w:val="Normal"/>
    <w:uiPriority w:val="99"/>
    <w:semiHidden/>
    <w:rsid w:val="001F2BEB"/>
    <w:pPr>
      <w:spacing w:line="266" w:lineRule="atLeast"/>
      <w:ind w:left="743" w:hanging="346"/>
    </w:pPr>
  </w:style>
  <w:style w:type="paragraph" w:customStyle="1" w:styleId="p8">
    <w:name w:val="p8"/>
    <w:basedOn w:val="Normal"/>
    <w:uiPriority w:val="99"/>
    <w:semiHidden/>
    <w:rsid w:val="001F2BEB"/>
    <w:pPr>
      <w:spacing w:line="240" w:lineRule="atLeast"/>
    </w:pPr>
  </w:style>
  <w:style w:type="paragraph" w:customStyle="1" w:styleId="p9">
    <w:name w:val="p9"/>
    <w:basedOn w:val="Normal"/>
    <w:uiPriority w:val="99"/>
    <w:semiHidden/>
    <w:rsid w:val="001F2BEB"/>
    <w:pPr>
      <w:tabs>
        <w:tab w:val="left" w:pos="7585"/>
      </w:tabs>
      <w:spacing w:line="240" w:lineRule="atLeast"/>
      <w:ind w:left="6294"/>
    </w:pPr>
  </w:style>
  <w:style w:type="paragraph" w:customStyle="1" w:styleId="c10">
    <w:name w:val="c10"/>
    <w:basedOn w:val="Normal"/>
    <w:uiPriority w:val="99"/>
    <w:semiHidden/>
    <w:rsid w:val="001F2BEB"/>
    <w:pPr>
      <w:spacing w:line="240" w:lineRule="atLeast"/>
      <w:jc w:val="center"/>
    </w:pPr>
  </w:style>
  <w:style w:type="paragraph" w:customStyle="1" w:styleId="p11">
    <w:name w:val="p11"/>
    <w:basedOn w:val="Normal"/>
    <w:uiPriority w:val="99"/>
    <w:semiHidden/>
    <w:rsid w:val="001F2BEB"/>
    <w:pPr>
      <w:tabs>
        <w:tab w:val="left" w:pos="385"/>
      </w:tabs>
      <w:spacing w:line="240" w:lineRule="atLeast"/>
      <w:ind w:left="906"/>
    </w:pPr>
  </w:style>
  <w:style w:type="paragraph" w:customStyle="1" w:styleId="t12">
    <w:name w:val="t12"/>
    <w:basedOn w:val="Normal"/>
    <w:uiPriority w:val="99"/>
    <w:semiHidden/>
    <w:rsid w:val="00A927CB"/>
  </w:style>
  <w:style w:type="paragraph" w:customStyle="1" w:styleId="c5">
    <w:name w:val="c5"/>
    <w:basedOn w:val="Normal"/>
    <w:uiPriority w:val="99"/>
    <w:semiHidden/>
    <w:rsid w:val="001F2BEB"/>
    <w:pPr>
      <w:spacing w:line="240" w:lineRule="atLeast"/>
      <w:jc w:val="center"/>
    </w:pPr>
  </w:style>
  <w:style w:type="paragraph" w:customStyle="1" w:styleId="t1">
    <w:name w:val="t1"/>
    <w:basedOn w:val="Normal"/>
    <w:uiPriority w:val="99"/>
    <w:semiHidden/>
    <w:rsid w:val="001F2BEB"/>
    <w:pPr>
      <w:spacing w:line="538" w:lineRule="atLeast"/>
    </w:pPr>
  </w:style>
  <w:style w:type="paragraph" w:customStyle="1" w:styleId="c3">
    <w:name w:val="c3"/>
    <w:basedOn w:val="Normal"/>
    <w:uiPriority w:val="99"/>
    <w:semiHidden/>
    <w:rsid w:val="001F2BEB"/>
    <w:pPr>
      <w:spacing w:line="240" w:lineRule="atLeast"/>
      <w:jc w:val="center"/>
    </w:pPr>
  </w:style>
  <w:style w:type="paragraph" w:customStyle="1" w:styleId="c7">
    <w:name w:val="c7"/>
    <w:basedOn w:val="Normal"/>
    <w:uiPriority w:val="99"/>
    <w:semiHidden/>
    <w:rsid w:val="001F2BEB"/>
    <w:pPr>
      <w:spacing w:line="240" w:lineRule="atLeast"/>
      <w:jc w:val="center"/>
    </w:pPr>
  </w:style>
  <w:style w:type="paragraph" w:customStyle="1" w:styleId="c8">
    <w:name w:val="c8"/>
    <w:basedOn w:val="Normal"/>
    <w:uiPriority w:val="99"/>
    <w:semiHidden/>
    <w:rsid w:val="001F2BEB"/>
    <w:pPr>
      <w:spacing w:line="240" w:lineRule="atLeast"/>
      <w:jc w:val="center"/>
    </w:pPr>
  </w:style>
  <w:style w:type="paragraph" w:styleId="Caption">
    <w:name w:val="caption"/>
    <w:basedOn w:val="Normal"/>
    <w:next w:val="Normal"/>
    <w:uiPriority w:val="99"/>
    <w:qFormat/>
    <w:rsid w:val="00B12C9D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B12C9D"/>
    <w:pPr>
      <w:spacing w:before="240" w:after="60"/>
      <w:jc w:val="center"/>
      <w:outlineLvl w:val="0"/>
    </w:pPr>
    <w:rPr>
      <w:rFonts w:ascii="Cambria" w:eastAsia="SimSun" w:hAnsi="Cambria"/>
      <w:b/>
      <w:kern w:val="28"/>
      <w:sz w:val="32"/>
      <w:szCs w:val="20"/>
    </w:rPr>
  </w:style>
  <w:style w:type="character" w:customStyle="1" w:styleId="TitleChar">
    <w:name w:val="Title Char"/>
    <w:link w:val="Title"/>
    <w:uiPriority w:val="99"/>
    <w:locked/>
    <w:rsid w:val="00B12C9D"/>
    <w:rPr>
      <w:rFonts w:ascii="Cambria" w:hAnsi="Cambria" w:cs="Times New Roman"/>
      <w:b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2C9D"/>
    <w:pPr>
      <w:spacing w:after="60"/>
      <w:jc w:val="center"/>
      <w:outlineLvl w:val="1"/>
    </w:pPr>
    <w:rPr>
      <w:rFonts w:ascii="Cambria" w:eastAsia="SimSun" w:hAnsi="Cambria"/>
      <w:sz w:val="24"/>
      <w:szCs w:val="20"/>
    </w:rPr>
  </w:style>
  <w:style w:type="character" w:customStyle="1" w:styleId="SubtitleChar">
    <w:name w:val="Subtitle Char"/>
    <w:link w:val="Subtitle"/>
    <w:uiPriority w:val="99"/>
    <w:locked/>
    <w:rsid w:val="00B12C9D"/>
    <w:rPr>
      <w:rFonts w:ascii="Cambria" w:hAnsi="Cambria" w:cs="Times New Roman"/>
      <w:sz w:val="24"/>
    </w:rPr>
  </w:style>
  <w:style w:type="paragraph" w:customStyle="1" w:styleId="Standard">
    <w:name w:val="Standard"/>
    <w:uiPriority w:val="99"/>
    <w:semiHidden/>
    <w:rsid w:val="005E7899"/>
    <w:pPr>
      <w:widowControl w:val="0"/>
      <w:suppressAutoHyphens/>
      <w:autoSpaceDE w:val="0"/>
      <w:spacing w:after="200" w:line="276" w:lineRule="auto"/>
    </w:pPr>
    <w:rPr>
      <w:rFonts w:ascii="Times New Roman" w:hAnsi="Times New Roman"/>
      <w:lang w:val="en-US" w:eastAsia="ar-SA"/>
    </w:rPr>
  </w:style>
  <w:style w:type="character" w:styleId="Emphasis">
    <w:name w:val="Emphasis"/>
    <w:uiPriority w:val="99"/>
    <w:qFormat/>
    <w:rsid w:val="00B12C9D"/>
    <w:rPr>
      <w:rFonts w:ascii="Calibri" w:hAnsi="Calibri" w:cs="Times New Roman"/>
      <w:b/>
      <w:i/>
    </w:rPr>
  </w:style>
  <w:style w:type="paragraph" w:customStyle="1" w:styleId="Tabelisisu">
    <w:name w:val="Tabeli sisu"/>
    <w:basedOn w:val="Normal"/>
    <w:uiPriority w:val="99"/>
    <w:semiHidden/>
    <w:rsid w:val="005E7899"/>
    <w:pPr>
      <w:suppressLineNumbers/>
      <w:suppressAutoHyphens/>
      <w:spacing w:after="0"/>
    </w:pPr>
    <w:rPr>
      <w:rFonts w:eastAsia="SimSun" w:cs="Calibri"/>
      <w:lang w:val="en-US"/>
    </w:rPr>
  </w:style>
  <w:style w:type="paragraph" w:styleId="ListParagraph">
    <w:name w:val="List Paragraph"/>
    <w:basedOn w:val="Normal"/>
    <w:link w:val="ListParagraphChar"/>
    <w:qFormat/>
    <w:rsid w:val="00830126"/>
    <w:pPr>
      <w:numPr>
        <w:numId w:val="13"/>
      </w:numPr>
      <w:contextualSpacing/>
    </w:pPr>
    <w:rPr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B12C9D"/>
    <w:rPr>
      <w:rFonts w:eastAsia="SimSun"/>
      <w:i/>
      <w:sz w:val="24"/>
      <w:szCs w:val="20"/>
    </w:rPr>
  </w:style>
  <w:style w:type="character" w:customStyle="1" w:styleId="QuoteChar">
    <w:name w:val="Quote Char"/>
    <w:link w:val="Quote"/>
    <w:uiPriority w:val="99"/>
    <w:locked/>
    <w:rsid w:val="00B12C9D"/>
    <w:rPr>
      <w:rFonts w:cs="Times New Roman"/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12C9D"/>
    <w:pPr>
      <w:ind w:left="720" w:right="720"/>
    </w:pPr>
    <w:rPr>
      <w:rFonts w:eastAsia="SimSun"/>
      <w:b/>
      <w:i/>
      <w:sz w:val="24"/>
      <w:szCs w:val="20"/>
    </w:rPr>
  </w:style>
  <w:style w:type="character" w:customStyle="1" w:styleId="IntenseQuoteChar">
    <w:name w:val="Intense Quote Char"/>
    <w:link w:val="IntenseQuote"/>
    <w:uiPriority w:val="99"/>
    <w:locked/>
    <w:rsid w:val="00B12C9D"/>
    <w:rPr>
      <w:rFonts w:cs="Times New Roman"/>
      <w:b/>
      <w:i/>
      <w:sz w:val="24"/>
    </w:rPr>
  </w:style>
  <w:style w:type="character" w:styleId="SubtleEmphasis">
    <w:name w:val="Subtle Emphasis"/>
    <w:uiPriority w:val="99"/>
    <w:qFormat/>
    <w:rsid w:val="00B12C9D"/>
    <w:rPr>
      <w:rFonts w:cs="Times New Roman"/>
      <w:i/>
      <w:color w:val="5A5A5A"/>
    </w:rPr>
  </w:style>
  <w:style w:type="character" w:styleId="IntenseEmphasis">
    <w:name w:val="Intense Emphasis"/>
    <w:uiPriority w:val="99"/>
    <w:qFormat/>
    <w:rsid w:val="00B12C9D"/>
    <w:rPr>
      <w:rFonts w:cs="Times New Roman"/>
      <w:b/>
      <w:i/>
      <w:sz w:val="24"/>
      <w:u w:val="single"/>
    </w:rPr>
  </w:style>
  <w:style w:type="character" w:styleId="SubtleReference">
    <w:name w:val="Subtle Reference"/>
    <w:uiPriority w:val="99"/>
    <w:qFormat/>
    <w:rsid w:val="00B12C9D"/>
    <w:rPr>
      <w:rFonts w:cs="Times New Roman"/>
      <w:sz w:val="24"/>
      <w:u w:val="single"/>
    </w:rPr>
  </w:style>
  <w:style w:type="character" w:styleId="IntenseReference">
    <w:name w:val="Intense Reference"/>
    <w:uiPriority w:val="99"/>
    <w:qFormat/>
    <w:rsid w:val="00B12C9D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B12C9D"/>
    <w:rPr>
      <w:rFonts w:ascii="Cambria" w:hAnsi="Cambria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99"/>
    <w:qFormat/>
    <w:rsid w:val="00B12C9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520844"/>
    <w:rPr>
      <w:rFonts w:ascii="Tahoma" w:eastAsia="SimSun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520844"/>
    <w:rPr>
      <w:rFonts w:ascii="Tahoma" w:hAnsi="Tahoma" w:cs="Times New Roman"/>
      <w:sz w:val="16"/>
      <w:lang w:val="et-EE"/>
    </w:rPr>
  </w:style>
  <w:style w:type="paragraph" w:styleId="DocumentMap">
    <w:name w:val="Document Map"/>
    <w:basedOn w:val="Normal"/>
    <w:link w:val="DocumentMapChar"/>
    <w:uiPriority w:val="99"/>
    <w:semiHidden/>
    <w:rsid w:val="007C2051"/>
    <w:rPr>
      <w:rFonts w:ascii="Tahoma" w:eastAsia="SimSun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7C2051"/>
    <w:rPr>
      <w:rFonts w:ascii="Tahoma" w:hAnsi="Tahoma" w:cs="Times New Roman"/>
      <w:sz w:val="16"/>
      <w:lang w:val="et-EE"/>
    </w:rPr>
  </w:style>
  <w:style w:type="paragraph" w:styleId="TOC2">
    <w:name w:val="toc 2"/>
    <w:basedOn w:val="Normal"/>
    <w:next w:val="Normal"/>
    <w:autoRedefine/>
    <w:uiPriority w:val="39"/>
    <w:rsid w:val="00737A7E"/>
    <w:pPr>
      <w:spacing w:after="0" w:line="276" w:lineRule="auto"/>
      <w:ind w:left="221"/>
    </w:pPr>
  </w:style>
  <w:style w:type="paragraph" w:styleId="TOC1">
    <w:name w:val="toc 1"/>
    <w:basedOn w:val="Normal"/>
    <w:next w:val="Normal"/>
    <w:autoRedefine/>
    <w:uiPriority w:val="39"/>
    <w:rsid w:val="00737A7E"/>
    <w:pPr>
      <w:tabs>
        <w:tab w:val="left" w:pos="440"/>
        <w:tab w:val="right" w:leader="dot" w:pos="9111"/>
      </w:tabs>
      <w:spacing w:after="0" w:line="276" w:lineRule="auto"/>
    </w:pPr>
  </w:style>
  <w:style w:type="paragraph" w:styleId="TOC3">
    <w:name w:val="toc 3"/>
    <w:basedOn w:val="Normal"/>
    <w:next w:val="Normal"/>
    <w:autoRedefine/>
    <w:uiPriority w:val="39"/>
    <w:rsid w:val="00326266"/>
    <w:pPr>
      <w:spacing w:after="100" w:line="276" w:lineRule="auto"/>
      <w:ind w:left="440"/>
    </w:pPr>
  </w:style>
  <w:style w:type="character" w:styleId="Hyperlink">
    <w:name w:val="Hyperlink"/>
    <w:uiPriority w:val="99"/>
    <w:rsid w:val="00326266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8857ED"/>
    <w:rPr>
      <w:rFonts w:eastAsia="SimSun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8857ED"/>
    <w:rPr>
      <w:rFonts w:cs="Times New Roman"/>
      <w:lang w:val="et-EE"/>
    </w:rPr>
  </w:style>
  <w:style w:type="paragraph" w:customStyle="1" w:styleId="Seletuskiri">
    <w:name w:val="Seletuskiri"/>
    <w:basedOn w:val="Normal"/>
    <w:uiPriority w:val="99"/>
    <w:semiHidden/>
    <w:rsid w:val="00945A14"/>
    <w:pPr>
      <w:ind w:left="709"/>
    </w:pPr>
    <w:rPr>
      <w:rFonts w:ascii="Times New Roman" w:eastAsia="SimSu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AF6CF4"/>
    <w:pPr>
      <w:ind w:left="283"/>
    </w:pPr>
    <w:rPr>
      <w:rFonts w:ascii="Times New Roman" w:eastAsia="SimSun" w:hAnsi="Times New Roman"/>
      <w:sz w:val="24"/>
      <w:szCs w:val="20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AF6CF4"/>
    <w:rPr>
      <w:rFonts w:ascii="Times New Roman" w:hAnsi="Times New Roman" w:cs="Times New Roman"/>
      <w:sz w:val="24"/>
      <w:lang w:val="en-GB"/>
    </w:rPr>
  </w:style>
  <w:style w:type="paragraph" w:customStyle="1" w:styleId="ETPGrupp">
    <w:name w:val="ETP Grupp"/>
    <w:basedOn w:val="Normal"/>
    <w:uiPriority w:val="99"/>
    <w:semiHidden/>
    <w:rsid w:val="008E5D24"/>
  </w:style>
  <w:style w:type="paragraph" w:customStyle="1" w:styleId="Tabelipis">
    <w:name w:val="Tabeli päis"/>
    <w:basedOn w:val="Tabelisisu"/>
    <w:uiPriority w:val="99"/>
    <w:semiHidden/>
    <w:rsid w:val="005E7899"/>
    <w:pPr>
      <w:jc w:val="center"/>
    </w:pPr>
    <w:rPr>
      <w:b/>
      <w:bCs/>
    </w:rPr>
  </w:style>
  <w:style w:type="paragraph" w:styleId="Index1">
    <w:name w:val="index 1"/>
    <w:basedOn w:val="Normal"/>
    <w:next w:val="Normal"/>
    <w:autoRedefine/>
    <w:uiPriority w:val="99"/>
    <w:semiHidden/>
    <w:rsid w:val="00127F28"/>
    <w:pPr>
      <w:spacing w:after="0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rsid w:val="00127F28"/>
    <w:pPr>
      <w:spacing w:after="0"/>
    </w:pPr>
    <w:rPr>
      <w:rFonts w:ascii="Times New Roman" w:eastAsia="SimSun" w:hAnsi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8E5D24"/>
    <w:pPr>
      <w:ind w:left="283"/>
    </w:pPr>
    <w:rPr>
      <w:rFonts w:eastAsia="SimSun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D24"/>
    <w:rPr>
      <w:rFonts w:cs="Times New Roman"/>
      <w:sz w:val="16"/>
      <w:lang w:val="et-EE"/>
    </w:rPr>
  </w:style>
  <w:style w:type="paragraph" w:styleId="List">
    <w:name w:val="List"/>
    <w:basedOn w:val="Normal"/>
    <w:uiPriority w:val="99"/>
    <w:semiHidden/>
    <w:rsid w:val="007A4811"/>
    <w:pPr>
      <w:spacing w:after="0"/>
      <w:ind w:left="283" w:hanging="283"/>
    </w:pPr>
    <w:rPr>
      <w:rFonts w:ascii="Times New Roman" w:eastAsia="SimSun" w:hAnsi="Times New Roman"/>
      <w:sz w:val="20"/>
      <w:szCs w:val="20"/>
    </w:rPr>
  </w:style>
  <w:style w:type="paragraph" w:styleId="List2">
    <w:name w:val="List 2"/>
    <w:basedOn w:val="Normal"/>
    <w:uiPriority w:val="99"/>
    <w:semiHidden/>
    <w:rsid w:val="007A4811"/>
    <w:pPr>
      <w:spacing w:after="0"/>
      <w:ind w:left="566" w:hanging="283"/>
    </w:pPr>
    <w:rPr>
      <w:rFonts w:ascii="Times New Roman" w:eastAsia="SimSun" w:hAnsi="Times New Roman"/>
      <w:sz w:val="20"/>
      <w:szCs w:val="20"/>
    </w:rPr>
  </w:style>
  <w:style w:type="paragraph" w:styleId="List3">
    <w:name w:val="List 3"/>
    <w:basedOn w:val="Normal"/>
    <w:uiPriority w:val="99"/>
    <w:semiHidden/>
    <w:rsid w:val="007A4811"/>
    <w:pPr>
      <w:spacing w:after="0"/>
      <w:ind w:left="849" w:hanging="283"/>
    </w:pPr>
    <w:rPr>
      <w:rFonts w:ascii="Times New Roman" w:eastAsia="SimSun" w:hAnsi="Times New Roman"/>
      <w:sz w:val="20"/>
      <w:szCs w:val="20"/>
    </w:rPr>
  </w:style>
  <w:style w:type="paragraph" w:styleId="ListBullet3">
    <w:name w:val="List Bullet 3"/>
    <w:basedOn w:val="Normal"/>
    <w:autoRedefine/>
    <w:uiPriority w:val="99"/>
    <w:semiHidden/>
    <w:rsid w:val="007A4811"/>
    <w:pPr>
      <w:spacing w:after="0"/>
    </w:pPr>
    <w:rPr>
      <w:rFonts w:ascii="Times New Roman" w:eastAsia="SimSun" w:hAnsi="Times New Roman"/>
      <w:color w:val="FF0000"/>
      <w:sz w:val="24"/>
      <w:szCs w:val="24"/>
    </w:rPr>
  </w:style>
  <w:style w:type="paragraph" w:styleId="ListContinue">
    <w:name w:val="List Continue"/>
    <w:basedOn w:val="Normal"/>
    <w:uiPriority w:val="99"/>
    <w:semiHidden/>
    <w:rsid w:val="007A4811"/>
    <w:pPr>
      <w:ind w:left="283"/>
    </w:pPr>
    <w:rPr>
      <w:rFonts w:ascii="Times New Roman" w:eastAsia="SimSun" w:hAnsi="Times New Roman"/>
      <w:sz w:val="20"/>
      <w:szCs w:val="20"/>
    </w:rPr>
  </w:style>
  <w:style w:type="paragraph" w:styleId="ListContinue2">
    <w:name w:val="List Continue 2"/>
    <w:basedOn w:val="Normal"/>
    <w:uiPriority w:val="99"/>
    <w:semiHidden/>
    <w:rsid w:val="007A4811"/>
    <w:pPr>
      <w:ind w:left="566"/>
    </w:pPr>
    <w:rPr>
      <w:rFonts w:ascii="Times New Roman" w:eastAsia="SimSun" w:hAnsi="Times New Roman"/>
      <w:sz w:val="20"/>
      <w:szCs w:val="20"/>
    </w:rPr>
  </w:style>
  <w:style w:type="table" w:styleId="TableGrid">
    <w:name w:val="Table Grid"/>
    <w:basedOn w:val="TableNormal"/>
    <w:uiPriority w:val="99"/>
    <w:semiHidden/>
    <w:rsid w:val="007A481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A4811"/>
    <w:pPr>
      <w:tabs>
        <w:tab w:val="center" w:pos="4320"/>
        <w:tab w:val="right" w:pos="8640"/>
      </w:tabs>
      <w:spacing w:after="0"/>
    </w:pPr>
    <w:rPr>
      <w:rFonts w:ascii="Times New Roman" w:eastAsia="SimSun" w:hAnsi="Times New Roman"/>
      <w:sz w:val="20"/>
      <w:szCs w:val="20"/>
    </w:rPr>
  </w:style>
  <w:style w:type="character" w:customStyle="1" w:styleId="HeaderChar">
    <w:name w:val="Header Char"/>
    <w:link w:val="Header"/>
    <w:locked/>
    <w:rsid w:val="007A4811"/>
    <w:rPr>
      <w:rFonts w:ascii="Times New Roman" w:hAnsi="Times New Roman" w:cs="Times New Roman"/>
      <w:sz w:val="20"/>
      <w:lang w:val="et-EE"/>
    </w:rPr>
  </w:style>
  <w:style w:type="paragraph" w:customStyle="1" w:styleId="Normbold">
    <w:name w:val="Normbold"/>
    <w:basedOn w:val="Normal"/>
    <w:next w:val="Normal"/>
    <w:uiPriority w:val="99"/>
    <w:semiHidden/>
    <w:rsid w:val="00F7387E"/>
    <w:rPr>
      <w:b/>
    </w:rPr>
  </w:style>
  <w:style w:type="character" w:customStyle="1" w:styleId="apple-style-span">
    <w:name w:val="apple-style-span"/>
    <w:uiPriority w:val="99"/>
    <w:semiHidden/>
    <w:rsid w:val="001C55E8"/>
  </w:style>
  <w:style w:type="paragraph" w:styleId="Footer">
    <w:name w:val="footer"/>
    <w:basedOn w:val="Normal"/>
    <w:link w:val="FooterChar"/>
    <w:uiPriority w:val="99"/>
    <w:rsid w:val="008F1AC6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8F1AC6"/>
    <w:rPr>
      <w:rFonts w:eastAsia="Arial Unicode MS" w:cs="Times New Roman"/>
      <w:lang w:val="et-EE"/>
    </w:rPr>
  </w:style>
  <w:style w:type="paragraph" w:customStyle="1" w:styleId="Kriipsutaloend">
    <w:name w:val="Kriipsuta loend"/>
    <w:basedOn w:val="Normal"/>
    <w:uiPriority w:val="99"/>
    <w:semiHidden/>
    <w:rsid w:val="0027508A"/>
    <w:pPr>
      <w:tabs>
        <w:tab w:val="left" w:pos="2835"/>
      </w:tabs>
    </w:pPr>
  </w:style>
  <w:style w:type="paragraph" w:styleId="TOC4">
    <w:name w:val="toc 4"/>
    <w:basedOn w:val="Normal"/>
    <w:next w:val="Normal"/>
    <w:autoRedefine/>
    <w:uiPriority w:val="39"/>
    <w:rsid w:val="00221B7D"/>
    <w:pPr>
      <w:spacing w:after="100" w:line="276" w:lineRule="auto"/>
      <w:ind w:left="660"/>
    </w:pPr>
    <w:rPr>
      <w:rFonts w:eastAsia="SimSun"/>
      <w:lang w:eastAsia="et-EE"/>
    </w:rPr>
  </w:style>
  <w:style w:type="paragraph" w:styleId="TOC5">
    <w:name w:val="toc 5"/>
    <w:basedOn w:val="Normal"/>
    <w:next w:val="Normal"/>
    <w:autoRedefine/>
    <w:uiPriority w:val="39"/>
    <w:rsid w:val="00221B7D"/>
    <w:pPr>
      <w:spacing w:after="100" w:line="276" w:lineRule="auto"/>
      <w:ind w:left="880"/>
    </w:pPr>
    <w:rPr>
      <w:rFonts w:eastAsia="SimSun"/>
      <w:lang w:eastAsia="et-EE"/>
    </w:rPr>
  </w:style>
  <w:style w:type="paragraph" w:styleId="TOC6">
    <w:name w:val="toc 6"/>
    <w:basedOn w:val="Normal"/>
    <w:next w:val="Normal"/>
    <w:autoRedefine/>
    <w:uiPriority w:val="39"/>
    <w:rsid w:val="00221B7D"/>
    <w:pPr>
      <w:spacing w:after="100" w:line="276" w:lineRule="auto"/>
      <w:ind w:left="1100"/>
    </w:pPr>
    <w:rPr>
      <w:rFonts w:eastAsia="SimSun"/>
      <w:lang w:eastAsia="et-EE"/>
    </w:rPr>
  </w:style>
  <w:style w:type="paragraph" w:styleId="TOC7">
    <w:name w:val="toc 7"/>
    <w:basedOn w:val="Normal"/>
    <w:next w:val="Normal"/>
    <w:autoRedefine/>
    <w:uiPriority w:val="39"/>
    <w:rsid w:val="00221B7D"/>
    <w:pPr>
      <w:spacing w:after="100" w:line="276" w:lineRule="auto"/>
      <w:ind w:left="1320"/>
    </w:pPr>
    <w:rPr>
      <w:rFonts w:eastAsia="SimSun"/>
      <w:lang w:eastAsia="et-EE"/>
    </w:rPr>
  </w:style>
  <w:style w:type="paragraph" w:styleId="TOC8">
    <w:name w:val="toc 8"/>
    <w:basedOn w:val="Normal"/>
    <w:next w:val="Normal"/>
    <w:autoRedefine/>
    <w:uiPriority w:val="39"/>
    <w:rsid w:val="00221B7D"/>
    <w:pPr>
      <w:spacing w:after="100" w:line="276" w:lineRule="auto"/>
      <w:ind w:left="1540"/>
    </w:pPr>
    <w:rPr>
      <w:rFonts w:eastAsia="SimSun"/>
      <w:lang w:eastAsia="et-EE"/>
    </w:rPr>
  </w:style>
  <w:style w:type="paragraph" w:styleId="TOC9">
    <w:name w:val="toc 9"/>
    <w:basedOn w:val="Normal"/>
    <w:next w:val="Normal"/>
    <w:autoRedefine/>
    <w:uiPriority w:val="39"/>
    <w:rsid w:val="00221B7D"/>
    <w:pPr>
      <w:spacing w:after="100" w:line="276" w:lineRule="auto"/>
      <w:ind w:left="1760"/>
    </w:pPr>
    <w:rPr>
      <w:rFonts w:eastAsia="SimSun"/>
      <w:lang w:eastAsia="et-EE"/>
    </w:rPr>
  </w:style>
  <w:style w:type="character" w:styleId="FollowedHyperlink">
    <w:name w:val="FollowedHyperlink"/>
    <w:uiPriority w:val="99"/>
    <w:semiHidden/>
    <w:rsid w:val="0006367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66">
    <w:name w:val="xl66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67">
    <w:name w:val="xl67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68">
    <w:name w:val="xl68"/>
    <w:basedOn w:val="Normal"/>
    <w:uiPriority w:val="99"/>
    <w:semiHidden/>
    <w:rsid w:val="00063674"/>
    <w:pP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69">
    <w:name w:val="xl69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0">
    <w:name w:val="xl70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1">
    <w:name w:val="xl71"/>
    <w:basedOn w:val="Normal"/>
    <w:uiPriority w:val="99"/>
    <w:semiHidden/>
    <w:rsid w:val="00063674"/>
    <w:pPr>
      <w:spacing w:before="100" w:beforeAutospacing="1" w:after="100" w:afterAutospacing="1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2">
    <w:name w:val="xl72"/>
    <w:basedOn w:val="Normal"/>
    <w:uiPriority w:val="99"/>
    <w:semiHidden/>
    <w:rsid w:val="00063674"/>
    <w:pPr>
      <w:spacing w:before="100" w:beforeAutospacing="1" w:after="100" w:afterAutospacing="1"/>
      <w:jc w:val="center"/>
    </w:pPr>
    <w:rPr>
      <w:rFonts w:ascii="Arial" w:eastAsia="SimSun" w:hAnsi="Arial" w:cs="Arial"/>
      <w:color w:val="FF0000"/>
      <w:sz w:val="24"/>
      <w:szCs w:val="24"/>
      <w:lang w:eastAsia="et-EE"/>
    </w:rPr>
  </w:style>
  <w:style w:type="paragraph" w:customStyle="1" w:styleId="xl73">
    <w:name w:val="xl73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4">
    <w:name w:val="xl74"/>
    <w:basedOn w:val="Normal"/>
    <w:uiPriority w:val="99"/>
    <w:semiHidden/>
    <w:rsid w:val="00063674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5">
    <w:name w:val="xl75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6">
    <w:name w:val="xl76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7">
    <w:name w:val="xl77"/>
    <w:basedOn w:val="Normal"/>
    <w:uiPriority w:val="99"/>
    <w:semiHidden/>
    <w:rsid w:val="00063674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8">
    <w:name w:val="xl78"/>
    <w:basedOn w:val="Normal"/>
    <w:uiPriority w:val="99"/>
    <w:semiHidden/>
    <w:rsid w:val="0006367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79">
    <w:name w:val="xl79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0">
    <w:name w:val="xl80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1">
    <w:name w:val="xl81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2">
    <w:name w:val="xl82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3">
    <w:name w:val="xl83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4">
    <w:name w:val="xl84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5">
    <w:name w:val="xl85"/>
    <w:basedOn w:val="Normal"/>
    <w:uiPriority w:val="99"/>
    <w:semiHidden/>
    <w:rsid w:val="00063674"/>
    <w:pPr>
      <w:spacing w:before="100" w:beforeAutospacing="1" w:after="100" w:afterAutospacing="1"/>
      <w:ind w:firstLineChars="100" w:firstLine="100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6">
    <w:name w:val="xl86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7">
    <w:name w:val="xl87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8">
    <w:name w:val="xl88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89">
    <w:name w:val="xl89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0">
    <w:name w:val="xl90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1">
    <w:name w:val="xl91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2">
    <w:name w:val="xl92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3">
    <w:name w:val="xl93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</w:pBdr>
      <w:shd w:val="clear" w:color="000000" w:fill="FAC090"/>
      <w:spacing w:before="100" w:beforeAutospacing="1" w:after="100" w:afterAutospacing="1"/>
      <w:ind w:firstLineChars="100" w:firstLine="100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4">
    <w:name w:val="xl94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</w:pBdr>
      <w:shd w:val="clear" w:color="000000" w:fill="CCFFCC"/>
      <w:spacing w:before="100" w:beforeAutospacing="1" w:after="100" w:afterAutospacing="1"/>
      <w:ind w:firstLineChars="100" w:firstLine="100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5">
    <w:name w:val="xl95"/>
    <w:basedOn w:val="Normal"/>
    <w:uiPriority w:val="99"/>
    <w:semiHidden/>
    <w:rsid w:val="0006367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96">
    <w:name w:val="xl96"/>
    <w:basedOn w:val="Normal"/>
    <w:uiPriority w:val="99"/>
    <w:semiHidden/>
    <w:rsid w:val="0006367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97">
    <w:name w:val="xl97"/>
    <w:basedOn w:val="Normal"/>
    <w:uiPriority w:val="99"/>
    <w:semiHidden/>
    <w:rsid w:val="0006367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98">
    <w:name w:val="xl98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  <w:ind w:firstLineChars="100" w:firstLine="100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99">
    <w:name w:val="xl99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ind w:firstLineChars="100" w:firstLine="100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100">
    <w:name w:val="xl100"/>
    <w:basedOn w:val="Normal"/>
    <w:uiPriority w:val="99"/>
    <w:semiHidden/>
    <w:rsid w:val="00063674"/>
    <w:pPr>
      <w:spacing w:before="100" w:beforeAutospacing="1" w:after="100" w:afterAutospacing="1"/>
      <w:ind w:firstLineChars="100" w:firstLine="100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101">
    <w:name w:val="xl101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02">
    <w:name w:val="xl102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03">
    <w:name w:val="xl103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104">
    <w:name w:val="xl104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105">
    <w:name w:val="xl105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106">
    <w:name w:val="xl106"/>
    <w:basedOn w:val="Normal"/>
    <w:uiPriority w:val="99"/>
    <w:semiHidden/>
    <w:rsid w:val="00063674"/>
    <w:pPr>
      <w:spacing w:before="100" w:beforeAutospacing="1" w:after="100" w:afterAutospacing="1"/>
      <w:jc w:val="center"/>
    </w:pPr>
    <w:rPr>
      <w:rFonts w:ascii="Arial" w:eastAsia="SimSun" w:hAnsi="Arial" w:cs="Arial"/>
      <w:sz w:val="24"/>
      <w:szCs w:val="24"/>
      <w:lang w:eastAsia="et-EE"/>
    </w:rPr>
  </w:style>
  <w:style w:type="paragraph" w:customStyle="1" w:styleId="xl107">
    <w:name w:val="xl107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08">
    <w:name w:val="xl108"/>
    <w:basedOn w:val="Normal"/>
    <w:uiPriority w:val="99"/>
    <w:semiHidden/>
    <w:rsid w:val="00063674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09">
    <w:name w:val="xl109"/>
    <w:basedOn w:val="Normal"/>
    <w:uiPriority w:val="99"/>
    <w:semiHidden/>
    <w:rsid w:val="000636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0">
    <w:name w:val="xl110"/>
    <w:basedOn w:val="Normal"/>
    <w:uiPriority w:val="99"/>
    <w:semiHidden/>
    <w:rsid w:val="000636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1">
    <w:name w:val="xl111"/>
    <w:basedOn w:val="Normal"/>
    <w:uiPriority w:val="99"/>
    <w:semiHidden/>
    <w:rsid w:val="00063674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2">
    <w:name w:val="xl112"/>
    <w:basedOn w:val="Normal"/>
    <w:uiPriority w:val="99"/>
    <w:semiHidden/>
    <w:rsid w:val="000636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3">
    <w:name w:val="xl113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b/>
      <w:bCs/>
      <w:sz w:val="16"/>
      <w:szCs w:val="16"/>
      <w:lang w:eastAsia="et-EE"/>
    </w:rPr>
  </w:style>
  <w:style w:type="paragraph" w:customStyle="1" w:styleId="xl114">
    <w:name w:val="xl114"/>
    <w:basedOn w:val="Normal"/>
    <w:uiPriority w:val="99"/>
    <w:semiHidden/>
    <w:rsid w:val="000636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b/>
      <w:bCs/>
      <w:sz w:val="16"/>
      <w:szCs w:val="16"/>
      <w:lang w:eastAsia="et-EE"/>
    </w:rPr>
  </w:style>
  <w:style w:type="paragraph" w:customStyle="1" w:styleId="xl115">
    <w:name w:val="xl115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6">
    <w:name w:val="xl116"/>
    <w:basedOn w:val="Normal"/>
    <w:uiPriority w:val="99"/>
    <w:semiHidden/>
    <w:rsid w:val="00063674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7">
    <w:name w:val="xl117"/>
    <w:basedOn w:val="Normal"/>
    <w:uiPriority w:val="99"/>
    <w:semiHidden/>
    <w:rsid w:val="000636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8">
    <w:name w:val="xl118"/>
    <w:basedOn w:val="Normal"/>
    <w:uiPriority w:val="99"/>
    <w:semiHidden/>
    <w:rsid w:val="000636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19">
    <w:name w:val="xl119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20">
    <w:name w:val="xl120"/>
    <w:basedOn w:val="Normal"/>
    <w:uiPriority w:val="99"/>
    <w:semiHidden/>
    <w:rsid w:val="000636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xl121">
    <w:name w:val="xl121"/>
    <w:basedOn w:val="Normal"/>
    <w:uiPriority w:val="99"/>
    <w:semiHidden/>
    <w:rsid w:val="000636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b/>
      <w:bCs/>
      <w:sz w:val="16"/>
      <w:szCs w:val="16"/>
      <w:lang w:eastAsia="et-EE"/>
    </w:rPr>
  </w:style>
  <w:style w:type="paragraph" w:customStyle="1" w:styleId="xl122">
    <w:name w:val="xl122"/>
    <w:basedOn w:val="Normal"/>
    <w:uiPriority w:val="99"/>
    <w:semiHidden/>
    <w:rsid w:val="000636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123">
    <w:name w:val="xl123"/>
    <w:basedOn w:val="Normal"/>
    <w:uiPriority w:val="99"/>
    <w:semiHidden/>
    <w:rsid w:val="0006367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customStyle="1" w:styleId="xl124">
    <w:name w:val="xl124"/>
    <w:basedOn w:val="Normal"/>
    <w:uiPriority w:val="99"/>
    <w:semiHidden/>
    <w:rsid w:val="000636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SimSun" w:hAnsi="Arial" w:cs="Arial"/>
      <w:b/>
      <w:bCs/>
      <w:sz w:val="24"/>
      <w:szCs w:val="24"/>
      <w:lang w:eastAsia="et-EE"/>
    </w:rPr>
  </w:style>
  <w:style w:type="paragraph" w:styleId="BodyText2">
    <w:name w:val="Body Text 2"/>
    <w:basedOn w:val="Normal"/>
    <w:link w:val="BodyText2Char"/>
    <w:uiPriority w:val="99"/>
    <w:semiHidden/>
    <w:rsid w:val="00DB3732"/>
    <w:pPr>
      <w:widowControl w:val="0"/>
      <w:tabs>
        <w:tab w:val="left" w:pos="1380"/>
      </w:tabs>
      <w:overflowPunct w:val="0"/>
      <w:autoSpaceDE w:val="0"/>
      <w:autoSpaceDN w:val="0"/>
      <w:adjustRightInd w:val="0"/>
      <w:spacing w:after="0"/>
      <w:ind w:left="1380"/>
    </w:pPr>
    <w:rPr>
      <w:sz w:val="20"/>
      <w:szCs w:val="20"/>
    </w:rPr>
  </w:style>
  <w:style w:type="character" w:customStyle="1" w:styleId="BodyText2Char">
    <w:name w:val="Body Text 2 Char"/>
    <w:link w:val="BodyText2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DB3732"/>
    <w:pPr>
      <w:tabs>
        <w:tab w:val="left" w:pos="2340"/>
      </w:tabs>
      <w:spacing w:after="0"/>
      <w:ind w:left="360"/>
      <w:jc w:val="both"/>
    </w:pPr>
    <w:rPr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69EE"/>
    <w:rPr>
      <w:rFonts w:eastAsia="Arial Unicode MS" w:cs="Times New Roman"/>
      <w:lang w:eastAsia="en-US"/>
    </w:rPr>
  </w:style>
  <w:style w:type="paragraph" w:customStyle="1" w:styleId="Jutumullitekst2">
    <w:name w:val="Jutumullitekst2"/>
    <w:basedOn w:val="Normal"/>
    <w:uiPriority w:val="99"/>
    <w:semiHidden/>
    <w:rsid w:val="00DB3732"/>
    <w:pPr>
      <w:spacing w:after="0"/>
    </w:pPr>
    <w:rPr>
      <w:rFonts w:ascii="Tahoma" w:eastAsia="SimSun" w:hAnsi="Tahoma" w:cs="Tahoma"/>
      <w:sz w:val="16"/>
      <w:szCs w:val="16"/>
      <w:lang w:val="en-AU"/>
    </w:rPr>
  </w:style>
  <w:style w:type="paragraph" w:customStyle="1" w:styleId="Jutumullitekst1">
    <w:name w:val="Jutumullitekst1"/>
    <w:basedOn w:val="Normal"/>
    <w:uiPriority w:val="99"/>
    <w:semiHidden/>
    <w:rsid w:val="00DB3732"/>
    <w:pPr>
      <w:spacing w:after="0"/>
    </w:pPr>
    <w:rPr>
      <w:rFonts w:ascii="Tahoma" w:eastAsia="SimSun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rsid w:val="00DB3732"/>
    <w:pPr>
      <w:spacing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4169EE"/>
    <w:rPr>
      <w:rFonts w:eastAsia="Arial Unicode MS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DB3732"/>
    <w:rPr>
      <w:rFonts w:cs="Times New Roman"/>
      <w:vertAlign w:val="superscript"/>
    </w:rPr>
  </w:style>
  <w:style w:type="character" w:styleId="PageNumber">
    <w:name w:val="page number"/>
    <w:uiPriority w:val="99"/>
    <w:semiHidden/>
    <w:locked/>
    <w:rsid w:val="00DB3732"/>
    <w:rPr>
      <w:rFonts w:cs="Times New Roman"/>
    </w:rPr>
  </w:style>
  <w:style w:type="paragraph" w:customStyle="1" w:styleId="Style1">
    <w:name w:val="Style1"/>
    <w:basedOn w:val="Heading3"/>
    <w:uiPriority w:val="99"/>
    <w:semiHidden/>
    <w:rsid w:val="00DB3732"/>
    <w:pPr>
      <w:numPr>
        <w:numId w:val="12"/>
      </w:numPr>
      <w:spacing w:before="240" w:after="60"/>
    </w:pPr>
    <w:rPr>
      <w:rFonts w:ascii="Arial" w:eastAsia="SimSun" w:hAnsi="Arial" w:cs="Arial"/>
      <w:color w:val="000000"/>
      <w:sz w:val="26"/>
      <w:szCs w:val="26"/>
      <w:lang w:eastAsia="et-EE"/>
    </w:rPr>
  </w:style>
  <w:style w:type="paragraph" w:styleId="EndnoteText">
    <w:name w:val="endnote text"/>
    <w:basedOn w:val="Normal"/>
    <w:link w:val="EndnoteTextChar"/>
    <w:uiPriority w:val="99"/>
    <w:semiHidden/>
    <w:rsid w:val="00DB3732"/>
    <w:pPr>
      <w:spacing w:after="0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4169EE"/>
    <w:rPr>
      <w:rFonts w:eastAsia="Arial Unicode MS" w:cs="Times New Roman"/>
      <w:sz w:val="20"/>
      <w:szCs w:val="20"/>
      <w:lang w:eastAsia="en-US"/>
    </w:rPr>
  </w:style>
  <w:style w:type="character" w:styleId="EndnoteReference">
    <w:name w:val="endnote reference"/>
    <w:uiPriority w:val="99"/>
    <w:semiHidden/>
    <w:rsid w:val="00DB3732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DB373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732"/>
    <w:pPr>
      <w:spacing w:after="0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169EE"/>
    <w:rPr>
      <w:rFonts w:eastAsia="Arial Unicode MS" w:cs="Times New Roman"/>
      <w:sz w:val="20"/>
      <w:szCs w:val="20"/>
      <w:lang w:eastAsia="en-US"/>
    </w:rPr>
  </w:style>
  <w:style w:type="paragraph" w:customStyle="1" w:styleId="Kommentaariteema1">
    <w:name w:val="Kommentaari teema1"/>
    <w:basedOn w:val="CommentText"/>
    <w:next w:val="CommentText"/>
    <w:uiPriority w:val="99"/>
    <w:semiHidden/>
    <w:rsid w:val="00DB373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37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69EE"/>
    <w:rPr>
      <w:rFonts w:eastAsia="Arial Unicode MS" w:cs="Times New Roman"/>
      <w:b/>
      <w:bCs/>
      <w:sz w:val="20"/>
      <w:szCs w:val="20"/>
      <w:lang w:eastAsia="en-US"/>
    </w:rPr>
  </w:style>
  <w:style w:type="paragraph" w:customStyle="1" w:styleId="ISOChange">
    <w:name w:val="ISO_Change"/>
    <w:basedOn w:val="Normal"/>
    <w:uiPriority w:val="99"/>
    <w:semiHidden/>
    <w:rsid w:val="00DB3732"/>
    <w:pPr>
      <w:spacing w:before="210" w:after="0" w:line="210" w:lineRule="exact"/>
    </w:pPr>
    <w:rPr>
      <w:rFonts w:ascii="Arial" w:eastAsia="SimSun" w:hAnsi="Arial"/>
      <w:sz w:val="18"/>
      <w:szCs w:val="20"/>
      <w:lang w:val="en-GB"/>
    </w:rPr>
  </w:style>
  <w:style w:type="character" w:customStyle="1" w:styleId="ListParagraphChar">
    <w:name w:val="List Paragraph Char"/>
    <w:link w:val="ListParagraph"/>
    <w:locked/>
    <w:rsid w:val="00830126"/>
    <w:rPr>
      <w:rFonts w:eastAsia="Arial Unicode MS"/>
      <w:sz w:val="22"/>
      <w:lang w:eastAsia="en-US"/>
    </w:rPr>
  </w:style>
  <w:style w:type="paragraph" w:styleId="BlockText">
    <w:name w:val="Block Text"/>
    <w:basedOn w:val="Normal"/>
    <w:uiPriority w:val="99"/>
    <w:semiHidden/>
    <w:rsid w:val="005F422E"/>
    <w:pPr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rsid w:val="005F422E"/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sid w:val="004169EE"/>
    <w:rPr>
      <w:rFonts w:eastAsia="Arial Unicode MS" w:cs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5F422E"/>
    <w:pPr>
      <w:ind w:firstLine="210"/>
    </w:pPr>
    <w:rPr>
      <w:rFonts w:eastAsia="Arial Unicode MS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69EE"/>
    <w:rPr>
      <w:rFonts w:eastAsia="Arial Unicode MS" w:cs="Times New Roman"/>
      <w:lang w:val="et-EE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5F422E"/>
    <w:pPr>
      <w:ind w:firstLine="210"/>
    </w:pPr>
    <w:rPr>
      <w:rFonts w:eastAsia="Arial Unicode MS"/>
    </w:r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69EE"/>
    <w:rPr>
      <w:rFonts w:ascii="Times New Roman" w:eastAsia="Arial Unicode MS" w:hAnsi="Times New Roman" w:cs="Times New Roman"/>
      <w:sz w:val="24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rsid w:val="005F422E"/>
    <w:pPr>
      <w:ind w:left="4252"/>
    </w:pPr>
    <w:rPr>
      <w:sz w:val="20"/>
      <w:szCs w:val="20"/>
    </w:rPr>
  </w:style>
  <w:style w:type="character" w:customStyle="1" w:styleId="ClosingChar">
    <w:name w:val="Closing Char"/>
    <w:link w:val="Closing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rsid w:val="005F422E"/>
    <w:rPr>
      <w:sz w:val="20"/>
      <w:szCs w:val="20"/>
    </w:rPr>
  </w:style>
  <w:style w:type="character" w:customStyle="1" w:styleId="DateChar">
    <w:name w:val="Date Char"/>
    <w:link w:val="Date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rsid w:val="005F422E"/>
    <w:rPr>
      <w:sz w:val="20"/>
      <w:szCs w:val="20"/>
    </w:rPr>
  </w:style>
  <w:style w:type="character" w:customStyle="1" w:styleId="E-mailSignatureChar">
    <w:name w:val="E-mail Signature Char"/>
    <w:link w:val="E-mailSignature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EnvelopeAddress">
    <w:name w:val="envelope address"/>
    <w:basedOn w:val="Normal"/>
    <w:uiPriority w:val="99"/>
    <w:semiHidden/>
    <w:rsid w:val="005F422E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5F422E"/>
    <w:rPr>
      <w:rFonts w:ascii="Arial" w:hAnsi="Arial" w:cs="Arial"/>
      <w:sz w:val="20"/>
      <w:szCs w:val="20"/>
    </w:rPr>
  </w:style>
  <w:style w:type="character" w:styleId="HTMLAcronym">
    <w:name w:val="HTML Acronym"/>
    <w:uiPriority w:val="99"/>
    <w:semiHidden/>
    <w:rsid w:val="005F422E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5F422E"/>
    <w:rPr>
      <w:i/>
      <w:iCs/>
      <w:sz w:val="20"/>
      <w:szCs w:val="20"/>
    </w:rPr>
  </w:style>
  <w:style w:type="character" w:customStyle="1" w:styleId="HTMLAddressChar">
    <w:name w:val="HTML Address Char"/>
    <w:link w:val="HTMLAddress"/>
    <w:uiPriority w:val="99"/>
    <w:semiHidden/>
    <w:locked/>
    <w:rsid w:val="004169EE"/>
    <w:rPr>
      <w:rFonts w:eastAsia="Arial Unicode MS" w:cs="Times New Roman"/>
      <w:i/>
      <w:iCs/>
      <w:lang w:eastAsia="en-US"/>
    </w:rPr>
  </w:style>
  <w:style w:type="character" w:styleId="HTMLCite">
    <w:name w:val="HTML Cite"/>
    <w:uiPriority w:val="99"/>
    <w:semiHidden/>
    <w:rsid w:val="005F422E"/>
    <w:rPr>
      <w:rFonts w:cs="Times New Roman"/>
      <w:i/>
    </w:rPr>
  </w:style>
  <w:style w:type="character" w:styleId="HTMLCode">
    <w:name w:val="HTML Code"/>
    <w:uiPriority w:val="99"/>
    <w:semiHidden/>
    <w:rsid w:val="005F422E"/>
    <w:rPr>
      <w:rFonts w:ascii="Courier New" w:hAnsi="Courier New" w:cs="Times New Roman"/>
      <w:sz w:val="20"/>
    </w:rPr>
  </w:style>
  <w:style w:type="character" w:styleId="HTMLDefinition">
    <w:name w:val="HTML Definition"/>
    <w:uiPriority w:val="99"/>
    <w:semiHidden/>
    <w:rsid w:val="005F422E"/>
    <w:rPr>
      <w:rFonts w:cs="Times New Roman"/>
      <w:i/>
    </w:rPr>
  </w:style>
  <w:style w:type="character" w:styleId="HTMLKeyboard">
    <w:name w:val="HTML Keyboard"/>
    <w:uiPriority w:val="99"/>
    <w:semiHidden/>
    <w:rsid w:val="005F422E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5F422E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69EE"/>
    <w:rPr>
      <w:rFonts w:ascii="Courier New" w:eastAsia="Arial Unicode MS" w:hAnsi="Courier New" w:cs="Courier New"/>
      <w:sz w:val="20"/>
      <w:szCs w:val="20"/>
      <w:lang w:eastAsia="en-US"/>
    </w:rPr>
  </w:style>
  <w:style w:type="character" w:styleId="HTMLSample">
    <w:name w:val="HTML Sample"/>
    <w:uiPriority w:val="99"/>
    <w:semiHidden/>
    <w:rsid w:val="005F422E"/>
    <w:rPr>
      <w:rFonts w:ascii="Courier New" w:hAnsi="Courier New" w:cs="Times New Roman"/>
    </w:rPr>
  </w:style>
  <w:style w:type="character" w:styleId="HTMLTypewriter">
    <w:name w:val="HTML Typewriter"/>
    <w:uiPriority w:val="99"/>
    <w:semiHidden/>
    <w:rsid w:val="005F422E"/>
    <w:rPr>
      <w:rFonts w:ascii="Courier New" w:hAnsi="Courier New" w:cs="Times New Roman"/>
      <w:sz w:val="20"/>
    </w:rPr>
  </w:style>
  <w:style w:type="character" w:styleId="HTMLVariable">
    <w:name w:val="HTML Variable"/>
    <w:uiPriority w:val="99"/>
    <w:semiHidden/>
    <w:rsid w:val="005F422E"/>
    <w:rPr>
      <w:rFonts w:cs="Times New Roman"/>
      <w:i/>
    </w:rPr>
  </w:style>
  <w:style w:type="character" w:styleId="LineNumber">
    <w:name w:val="line number"/>
    <w:uiPriority w:val="99"/>
    <w:semiHidden/>
    <w:rsid w:val="005F422E"/>
    <w:rPr>
      <w:rFonts w:cs="Times New Roman"/>
    </w:rPr>
  </w:style>
  <w:style w:type="paragraph" w:styleId="List4">
    <w:name w:val="List 4"/>
    <w:basedOn w:val="Normal"/>
    <w:uiPriority w:val="99"/>
    <w:semiHidden/>
    <w:rsid w:val="005F422E"/>
    <w:pPr>
      <w:ind w:left="1132" w:hanging="283"/>
    </w:pPr>
  </w:style>
  <w:style w:type="paragraph" w:styleId="List5">
    <w:name w:val="List 5"/>
    <w:basedOn w:val="Normal"/>
    <w:uiPriority w:val="99"/>
    <w:semiHidden/>
    <w:rsid w:val="005F422E"/>
    <w:pPr>
      <w:ind w:left="1415" w:hanging="283"/>
    </w:pPr>
  </w:style>
  <w:style w:type="paragraph" w:styleId="ListBullet">
    <w:name w:val="List Bullet"/>
    <w:basedOn w:val="Normal"/>
    <w:uiPriority w:val="99"/>
    <w:semiHidden/>
    <w:rsid w:val="005F422E"/>
    <w:pPr>
      <w:numPr>
        <w:numId w:val="1"/>
      </w:numPr>
    </w:pPr>
  </w:style>
  <w:style w:type="paragraph" w:styleId="ListBullet2">
    <w:name w:val="List Bullet 2"/>
    <w:basedOn w:val="Normal"/>
    <w:uiPriority w:val="99"/>
    <w:semiHidden/>
    <w:rsid w:val="005F422E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5F422E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5F422E"/>
    <w:pPr>
      <w:numPr>
        <w:numId w:val="4"/>
      </w:numPr>
    </w:pPr>
  </w:style>
  <w:style w:type="paragraph" w:styleId="ListContinue3">
    <w:name w:val="List Continue 3"/>
    <w:basedOn w:val="Normal"/>
    <w:uiPriority w:val="99"/>
    <w:semiHidden/>
    <w:rsid w:val="005F422E"/>
    <w:pPr>
      <w:ind w:left="849"/>
    </w:pPr>
  </w:style>
  <w:style w:type="paragraph" w:styleId="ListContinue4">
    <w:name w:val="List Continue 4"/>
    <w:basedOn w:val="Normal"/>
    <w:uiPriority w:val="99"/>
    <w:semiHidden/>
    <w:rsid w:val="005F422E"/>
    <w:pPr>
      <w:ind w:left="1132"/>
    </w:pPr>
  </w:style>
  <w:style w:type="paragraph" w:styleId="ListContinue5">
    <w:name w:val="List Continue 5"/>
    <w:basedOn w:val="Normal"/>
    <w:uiPriority w:val="99"/>
    <w:semiHidden/>
    <w:rsid w:val="005F422E"/>
    <w:pPr>
      <w:ind w:left="1415"/>
    </w:pPr>
  </w:style>
  <w:style w:type="paragraph" w:styleId="ListNumber">
    <w:name w:val="List Number"/>
    <w:basedOn w:val="Normal"/>
    <w:uiPriority w:val="99"/>
    <w:semiHidden/>
    <w:rsid w:val="005F422E"/>
    <w:pPr>
      <w:numPr>
        <w:numId w:val="5"/>
      </w:numPr>
    </w:pPr>
  </w:style>
  <w:style w:type="paragraph" w:styleId="ListNumber2">
    <w:name w:val="List Number 2"/>
    <w:basedOn w:val="Normal"/>
    <w:uiPriority w:val="99"/>
    <w:semiHidden/>
    <w:rsid w:val="005F422E"/>
    <w:pPr>
      <w:numPr>
        <w:numId w:val="6"/>
      </w:numPr>
    </w:pPr>
  </w:style>
  <w:style w:type="paragraph" w:styleId="ListNumber3">
    <w:name w:val="List Number 3"/>
    <w:basedOn w:val="Normal"/>
    <w:uiPriority w:val="99"/>
    <w:semiHidden/>
    <w:rsid w:val="005F422E"/>
    <w:pPr>
      <w:numPr>
        <w:numId w:val="7"/>
      </w:numPr>
    </w:pPr>
  </w:style>
  <w:style w:type="paragraph" w:styleId="ListNumber4">
    <w:name w:val="List Number 4"/>
    <w:basedOn w:val="Normal"/>
    <w:uiPriority w:val="99"/>
    <w:semiHidden/>
    <w:rsid w:val="005F422E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uiPriority w:val="99"/>
    <w:semiHidden/>
    <w:rsid w:val="005F422E"/>
    <w:pPr>
      <w:numPr>
        <w:numId w:val="8"/>
      </w:numPr>
    </w:pPr>
  </w:style>
  <w:style w:type="paragraph" w:styleId="MessageHeader">
    <w:name w:val="Message Header"/>
    <w:basedOn w:val="Normal"/>
    <w:link w:val="MessageHeaderChar"/>
    <w:uiPriority w:val="99"/>
    <w:semiHidden/>
    <w:rsid w:val="005F42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SimSu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locked/>
    <w:rsid w:val="004169EE"/>
    <w:rPr>
      <w:rFonts w:ascii="Cambria" w:hAnsi="Cambria" w:cs="Times New Roman"/>
      <w:sz w:val="24"/>
      <w:szCs w:val="24"/>
      <w:shd w:val="pct20" w:color="auto" w:fill="auto"/>
      <w:lang w:eastAsia="en-US"/>
    </w:rPr>
  </w:style>
  <w:style w:type="paragraph" w:styleId="NormalIndent">
    <w:name w:val="Normal Indent"/>
    <w:basedOn w:val="Normal"/>
    <w:uiPriority w:val="99"/>
    <w:semiHidden/>
    <w:rsid w:val="005F422E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5F422E"/>
    <w:rPr>
      <w:sz w:val="20"/>
      <w:szCs w:val="20"/>
    </w:rPr>
  </w:style>
  <w:style w:type="character" w:customStyle="1" w:styleId="NoteHeadingChar">
    <w:name w:val="Note Heading Char"/>
    <w:link w:val="NoteHeading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PlainText">
    <w:name w:val="Plain Text"/>
    <w:basedOn w:val="Normal"/>
    <w:link w:val="PlainTextChar"/>
    <w:uiPriority w:val="99"/>
    <w:semiHidden/>
    <w:rsid w:val="005F422E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4169EE"/>
    <w:rPr>
      <w:rFonts w:ascii="Courier New" w:eastAsia="Arial Unicode MS" w:hAnsi="Courier New" w:cs="Courier New"/>
      <w:sz w:val="20"/>
      <w:szCs w:val="20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5F422E"/>
    <w:rPr>
      <w:sz w:val="20"/>
      <w:szCs w:val="20"/>
    </w:rPr>
  </w:style>
  <w:style w:type="character" w:customStyle="1" w:styleId="SalutationChar">
    <w:name w:val="Salutation Char"/>
    <w:link w:val="Salutation"/>
    <w:uiPriority w:val="99"/>
    <w:semiHidden/>
    <w:locked/>
    <w:rsid w:val="004169EE"/>
    <w:rPr>
      <w:rFonts w:eastAsia="Arial Unicode MS" w:cs="Times New Roman"/>
      <w:lang w:eastAsia="en-US"/>
    </w:rPr>
  </w:style>
  <w:style w:type="paragraph" w:styleId="Signature">
    <w:name w:val="Signature"/>
    <w:basedOn w:val="Normal"/>
    <w:link w:val="SignatureChar"/>
    <w:uiPriority w:val="99"/>
    <w:semiHidden/>
    <w:rsid w:val="005F422E"/>
    <w:pPr>
      <w:ind w:left="4252"/>
    </w:pPr>
    <w:rPr>
      <w:sz w:val="20"/>
      <w:szCs w:val="20"/>
    </w:rPr>
  </w:style>
  <w:style w:type="character" w:customStyle="1" w:styleId="SignatureChar">
    <w:name w:val="Signature Char"/>
    <w:link w:val="Signature"/>
    <w:uiPriority w:val="99"/>
    <w:semiHidden/>
    <w:locked/>
    <w:rsid w:val="004169EE"/>
    <w:rPr>
      <w:rFonts w:eastAsia="Arial Unicode MS" w:cs="Times New Roman"/>
      <w:lang w:eastAsia="en-US"/>
    </w:rPr>
  </w:style>
  <w:style w:type="character" w:styleId="Strong">
    <w:name w:val="Strong"/>
    <w:uiPriority w:val="99"/>
    <w:qFormat/>
    <w:locked/>
    <w:rsid w:val="005F422E"/>
    <w:rPr>
      <w:rFonts w:cs="Times New Roman"/>
      <w:b/>
    </w:rPr>
  </w:style>
  <w:style w:type="table" w:styleId="Table3Deffects1">
    <w:name w:val="Table 3D effects 1"/>
    <w:basedOn w:val="TableNormal"/>
    <w:uiPriority w:val="99"/>
    <w:semiHidden/>
    <w:rsid w:val="005F422E"/>
    <w:pPr>
      <w:spacing w:after="120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rsid w:val="005F422E"/>
    <w:pPr>
      <w:spacing w:after="120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rsid w:val="005F422E"/>
    <w:pPr>
      <w:spacing w:after="120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rsid w:val="005F422E"/>
    <w:pPr>
      <w:spacing w:after="12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rsid w:val="005F422E"/>
    <w:pPr>
      <w:spacing w:after="12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rsid w:val="005F422E"/>
    <w:pPr>
      <w:spacing w:after="12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rsid w:val="005F422E"/>
    <w:pPr>
      <w:spacing w:after="12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rsid w:val="005F422E"/>
    <w:pPr>
      <w:spacing w:after="12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rsid w:val="005F422E"/>
    <w:pPr>
      <w:spacing w:after="120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rsid w:val="005F422E"/>
    <w:pPr>
      <w:spacing w:after="12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rsid w:val="005F422E"/>
    <w:pPr>
      <w:spacing w:after="120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rsid w:val="005F422E"/>
    <w:pPr>
      <w:spacing w:after="12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uiPriority w:val="99"/>
    <w:semiHidden/>
    <w:rsid w:val="005F422E"/>
    <w:pPr>
      <w:spacing w:after="12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rsid w:val="005F422E"/>
    <w:pPr>
      <w:spacing w:after="12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rsid w:val="005F422E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rsid w:val="005F422E"/>
    <w:pPr>
      <w:spacing w:after="120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rsid w:val="005F422E"/>
    <w:pPr>
      <w:spacing w:after="12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rsid w:val="005F422E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rsid w:val="005F422E"/>
    <w:pPr>
      <w:spacing w:after="12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rsid w:val="005F422E"/>
    <w:pPr>
      <w:spacing w:after="12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rsid w:val="005F422E"/>
    <w:pPr>
      <w:spacing w:after="12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rsid w:val="005F422E"/>
    <w:pPr>
      <w:spacing w:after="120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rsid w:val="005F422E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rsid w:val="005F422E"/>
    <w:pPr>
      <w:spacing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rsid w:val="005F422E"/>
    <w:pPr>
      <w:spacing w:after="12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rsid w:val="005F422E"/>
    <w:pPr>
      <w:spacing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rsid w:val="005F422E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rsid w:val="005F422E"/>
    <w:pPr>
      <w:spacing w:after="120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rsid w:val="005F422E"/>
    <w:pPr>
      <w:spacing w:after="120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rsid w:val="005F422E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rsid w:val="005F422E"/>
    <w:pPr>
      <w:spacing w:after="120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rsid w:val="005F422E"/>
    <w:pPr>
      <w:spacing w:after="120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rsid w:val="005F422E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rsid w:val="005F422E"/>
    <w:pPr>
      <w:spacing w:after="12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5F422E"/>
    <w:pPr>
      <w:spacing w:after="12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rsid w:val="005F422E"/>
    <w:pPr>
      <w:spacing w:after="12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uiPriority w:val="99"/>
    <w:rsid w:val="006E785E"/>
    <w:pPr>
      <w:pBdr>
        <w:left w:val="single" w:sz="18" w:space="1" w:color="auto"/>
      </w:pBdr>
      <w:spacing w:before="80" w:after="0"/>
    </w:pPr>
    <w:rPr>
      <w:rFonts w:ascii="Times New Roman" w:eastAsia="SimSun" w:hAnsi="Times New Roman"/>
      <w:sz w:val="24"/>
      <w:szCs w:val="20"/>
    </w:rPr>
  </w:style>
  <w:style w:type="paragraph" w:customStyle="1" w:styleId="WW-BodyTextIndent3">
    <w:name w:val="WW-Body Text Indent 3"/>
    <w:basedOn w:val="Normal"/>
    <w:uiPriority w:val="99"/>
    <w:rsid w:val="006E785E"/>
    <w:pPr>
      <w:suppressAutoHyphens/>
      <w:spacing w:before="80" w:after="0"/>
      <w:ind w:left="720"/>
    </w:pPr>
    <w:rPr>
      <w:rFonts w:ascii="Arial" w:eastAsia="SimSun" w:hAnsi="Arial" w:cs="Arial"/>
      <w:sz w:val="24"/>
      <w:szCs w:val="24"/>
      <w:lang w:eastAsia="ar-SA"/>
    </w:rPr>
  </w:style>
  <w:style w:type="character" w:customStyle="1" w:styleId="CharChar">
    <w:name w:val="Char Char"/>
    <w:uiPriority w:val="99"/>
    <w:rsid w:val="006E785E"/>
    <w:rPr>
      <w:sz w:val="24"/>
      <w:lang w:val="et-EE" w:eastAsia="en-US"/>
    </w:rPr>
  </w:style>
  <w:style w:type="paragraph" w:customStyle="1" w:styleId="Vikepealkiri">
    <w:name w:val="Väike pealkiri"/>
    <w:basedOn w:val="Heading5"/>
    <w:next w:val="Normal"/>
    <w:link w:val="VikepealkiriChar"/>
    <w:uiPriority w:val="99"/>
    <w:rsid w:val="000C578C"/>
    <w:pPr>
      <w:ind w:left="11" w:firstLine="0"/>
    </w:pPr>
    <w:rPr>
      <w:u w:val="single"/>
      <w:lang w:eastAsia="en-US"/>
    </w:rPr>
  </w:style>
  <w:style w:type="character" w:customStyle="1" w:styleId="VikepealkiriChar">
    <w:name w:val="Väike pealkiri Char"/>
    <w:link w:val="Vikepealkiri"/>
    <w:uiPriority w:val="99"/>
    <w:locked/>
    <w:rsid w:val="000C578C"/>
    <w:rPr>
      <w:rFonts w:ascii="Calibri" w:eastAsia="Arial Unicode MS" w:hAnsi="Calibri"/>
      <w:b/>
      <w:i/>
      <w:sz w:val="22"/>
      <w:u w:val="single"/>
      <w:lang w:val="et-EE" w:eastAsia="en-US"/>
    </w:rPr>
  </w:style>
  <w:style w:type="paragraph" w:customStyle="1" w:styleId="Italicpealkiri">
    <w:name w:val="Italic pealkiri"/>
    <w:basedOn w:val="Vikepealkiri"/>
    <w:uiPriority w:val="99"/>
    <w:rsid w:val="000C578C"/>
    <w:rPr>
      <w:u w:val="none"/>
    </w:rPr>
  </w:style>
  <w:style w:type="paragraph" w:customStyle="1" w:styleId="TableContents">
    <w:name w:val="Table Contents"/>
    <w:basedOn w:val="BodyText"/>
    <w:uiPriority w:val="99"/>
    <w:rsid w:val="007E211B"/>
    <w:pPr>
      <w:suppressLineNumbers/>
      <w:suppressAutoHyphens/>
      <w:spacing w:before="80"/>
    </w:pPr>
    <w:rPr>
      <w:rFonts w:ascii="Times New Roman" w:hAnsi="Times New Roman" w:cs="Courier New"/>
      <w:sz w:val="28"/>
      <w:szCs w:val="24"/>
      <w:lang w:val="en-GB" w:eastAsia="ar-SA"/>
    </w:rPr>
  </w:style>
  <w:style w:type="paragraph" w:customStyle="1" w:styleId="TableHeading">
    <w:name w:val="Table Heading"/>
    <w:basedOn w:val="TableContents"/>
    <w:uiPriority w:val="99"/>
    <w:rsid w:val="007E211B"/>
    <w:pPr>
      <w:jc w:val="center"/>
    </w:pPr>
    <w:rPr>
      <w:b/>
      <w:bCs/>
      <w:i/>
      <w:iCs/>
    </w:rPr>
  </w:style>
  <w:style w:type="paragraph" w:customStyle="1" w:styleId="nospacing">
    <w:name w:val="nospacing"/>
    <w:basedOn w:val="Normal"/>
    <w:uiPriority w:val="99"/>
    <w:rsid w:val="00633946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et-EE"/>
    </w:rPr>
  </w:style>
  <w:style w:type="paragraph" w:customStyle="1" w:styleId="lisatekst">
    <w:name w:val="lisatekst"/>
    <w:basedOn w:val="Normal"/>
    <w:uiPriority w:val="99"/>
    <w:rsid w:val="005436DE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val="en-GB"/>
    </w:rPr>
  </w:style>
  <w:style w:type="paragraph" w:customStyle="1" w:styleId="WW-BodyText3">
    <w:name w:val="WW-Body Text 3"/>
    <w:basedOn w:val="Normal"/>
    <w:uiPriority w:val="99"/>
    <w:rsid w:val="00A15338"/>
    <w:pPr>
      <w:suppressAutoHyphens/>
      <w:spacing w:before="80" w:after="0"/>
      <w:jc w:val="center"/>
    </w:pPr>
    <w:rPr>
      <w:rFonts w:ascii="Arial" w:eastAsia="SimSun" w:hAnsi="Arial" w:cs="Arial"/>
      <w:sz w:val="24"/>
      <w:szCs w:val="24"/>
      <w:lang w:eastAsia="ar-SA"/>
    </w:rPr>
  </w:style>
  <w:style w:type="paragraph" w:customStyle="1" w:styleId="Pea1">
    <w:name w:val="Pea 1"/>
    <w:basedOn w:val="Normal"/>
    <w:next w:val="Normal"/>
    <w:uiPriority w:val="99"/>
    <w:semiHidden/>
    <w:rsid w:val="00A43B9E"/>
    <w:pPr>
      <w:keepNext/>
      <w:numPr>
        <w:numId w:val="18"/>
      </w:numPr>
      <w:spacing w:before="240" w:after="240"/>
    </w:pPr>
    <w:rPr>
      <w:b/>
      <w:caps/>
      <w:sz w:val="32"/>
    </w:rPr>
  </w:style>
  <w:style w:type="paragraph" w:customStyle="1" w:styleId="Pea2">
    <w:name w:val="Pea 2"/>
    <w:basedOn w:val="Normal"/>
    <w:next w:val="Normal"/>
    <w:uiPriority w:val="99"/>
    <w:semiHidden/>
    <w:rsid w:val="00A43B9E"/>
    <w:pPr>
      <w:numPr>
        <w:ilvl w:val="1"/>
        <w:numId w:val="18"/>
      </w:numPr>
      <w:spacing w:before="240" w:after="240"/>
      <w:ind w:left="794" w:hanging="794"/>
    </w:pPr>
    <w:rPr>
      <w:b/>
      <w:caps/>
      <w:sz w:val="24"/>
    </w:rPr>
  </w:style>
  <w:style w:type="paragraph" w:customStyle="1" w:styleId="Pea3">
    <w:name w:val="Pea 3"/>
    <w:basedOn w:val="Normal"/>
    <w:next w:val="Normal"/>
    <w:uiPriority w:val="99"/>
    <w:semiHidden/>
    <w:rsid w:val="00A43B9E"/>
    <w:pPr>
      <w:keepNext/>
      <w:numPr>
        <w:ilvl w:val="2"/>
        <w:numId w:val="18"/>
      </w:numPr>
      <w:spacing w:before="120"/>
      <w:ind w:left="1225" w:hanging="1225"/>
    </w:pPr>
    <w:rPr>
      <w:b/>
      <w:caps/>
    </w:rPr>
  </w:style>
  <w:style w:type="paragraph" w:customStyle="1" w:styleId="Pea4">
    <w:name w:val="Pea 4"/>
    <w:basedOn w:val="Normal"/>
    <w:next w:val="Normal"/>
    <w:uiPriority w:val="99"/>
    <w:semiHidden/>
    <w:rsid w:val="00A43B9E"/>
    <w:pPr>
      <w:keepNext/>
      <w:numPr>
        <w:ilvl w:val="3"/>
        <w:numId w:val="18"/>
      </w:numPr>
      <w:spacing w:before="120"/>
      <w:ind w:left="1729" w:hanging="1729"/>
    </w:pPr>
    <w:rPr>
      <w:caps/>
    </w:rPr>
  </w:style>
  <w:style w:type="paragraph" w:customStyle="1" w:styleId="Head1">
    <w:name w:val="Head 1"/>
    <w:basedOn w:val="Normal"/>
    <w:next w:val="Normal"/>
    <w:uiPriority w:val="99"/>
    <w:rsid w:val="00A43B9E"/>
    <w:pPr>
      <w:keepNext/>
      <w:pageBreakBefore/>
      <w:numPr>
        <w:numId w:val="19"/>
      </w:numPr>
      <w:spacing w:before="240" w:after="240"/>
    </w:pPr>
    <w:rPr>
      <w:b/>
      <w:caps/>
      <w:sz w:val="32"/>
    </w:rPr>
  </w:style>
  <w:style w:type="paragraph" w:customStyle="1" w:styleId="Head2">
    <w:name w:val="Head 2"/>
    <w:basedOn w:val="Normal"/>
    <w:next w:val="Normal"/>
    <w:uiPriority w:val="99"/>
    <w:rsid w:val="00A43B9E"/>
    <w:pPr>
      <w:keepNext/>
      <w:numPr>
        <w:ilvl w:val="1"/>
        <w:numId w:val="19"/>
      </w:numPr>
      <w:spacing w:before="240" w:after="240"/>
    </w:pPr>
    <w:rPr>
      <w:b/>
      <w:caps/>
      <w:sz w:val="24"/>
    </w:rPr>
  </w:style>
  <w:style w:type="paragraph" w:customStyle="1" w:styleId="Head3">
    <w:name w:val="Head 3"/>
    <w:basedOn w:val="Normal"/>
    <w:next w:val="Normal"/>
    <w:uiPriority w:val="99"/>
    <w:rsid w:val="00A43B9E"/>
    <w:pPr>
      <w:keepNext/>
      <w:numPr>
        <w:ilvl w:val="2"/>
        <w:numId w:val="19"/>
      </w:numPr>
      <w:spacing w:before="120"/>
      <w:ind w:left="862" w:hanging="862"/>
    </w:pPr>
    <w:rPr>
      <w:b/>
      <w:caps/>
    </w:rPr>
  </w:style>
  <w:style w:type="paragraph" w:customStyle="1" w:styleId="Head4">
    <w:name w:val="Head 4"/>
    <w:basedOn w:val="Normal"/>
    <w:next w:val="Normal"/>
    <w:uiPriority w:val="99"/>
    <w:rsid w:val="00A43B9E"/>
    <w:pPr>
      <w:keepNext/>
      <w:numPr>
        <w:ilvl w:val="3"/>
        <w:numId w:val="19"/>
      </w:numPr>
      <w:spacing w:before="120"/>
    </w:pPr>
    <w:rPr>
      <w:caps/>
    </w:rPr>
  </w:style>
  <w:style w:type="paragraph" w:customStyle="1" w:styleId="EPslh2">
    <w:name w:val="EP sl h2"/>
    <w:basedOn w:val="Normal"/>
    <w:next w:val="Normal"/>
    <w:uiPriority w:val="99"/>
    <w:rsid w:val="007772B6"/>
    <w:pPr>
      <w:keepNext/>
      <w:pageBreakBefore/>
      <w:numPr>
        <w:ilvl w:val="1"/>
        <w:numId w:val="9"/>
      </w:numPr>
      <w:spacing w:before="240" w:after="240"/>
    </w:pPr>
    <w:rPr>
      <w:b/>
      <w:caps/>
      <w:sz w:val="24"/>
    </w:rPr>
  </w:style>
  <w:style w:type="paragraph" w:customStyle="1" w:styleId="EPslh3">
    <w:name w:val="EP sl h3"/>
    <w:basedOn w:val="Normal"/>
    <w:uiPriority w:val="99"/>
    <w:rsid w:val="001000E2"/>
    <w:pPr>
      <w:tabs>
        <w:tab w:val="num" w:pos="1209"/>
      </w:tabs>
      <w:ind w:left="1209" w:hanging="360"/>
    </w:pPr>
    <w:rPr>
      <w:b/>
      <w:caps/>
    </w:rPr>
  </w:style>
  <w:style w:type="character" w:customStyle="1" w:styleId="CharChar17">
    <w:name w:val="Char Char17"/>
    <w:uiPriority w:val="99"/>
    <w:locked/>
    <w:rsid w:val="00292E11"/>
    <w:rPr>
      <w:rFonts w:ascii="Calibri" w:eastAsia="Arial Unicode MS" w:hAnsi="Calibri"/>
      <w:b/>
      <w:caps/>
      <w:sz w:val="22"/>
      <w:lang w:val="et-EE" w:eastAsia="en-US"/>
    </w:rPr>
  </w:style>
  <w:style w:type="character" w:customStyle="1" w:styleId="CharChar16">
    <w:name w:val="Char Char16"/>
    <w:uiPriority w:val="99"/>
    <w:locked/>
    <w:rsid w:val="00292E11"/>
    <w:rPr>
      <w:rFonts w:ascii="Calibri" w:eastAsia="Arial Unicode MS" w:hAnsi="Calibri"/>
      <w:b/>
      <w:caps/>
      <w:sz w:val="22"/>
      <w:lang w:val="et-EE" w:eastAsia="en-US"/>
    </w:rPr>
  </w:style>
  <w:style w:type="character" w:customStyle="1" w:styleId="CharChar15">
    <w:name w:val="Char Char15"/>
    <w:uiPriority w:val="99"/>
    <w:locked/>
    <w:rsid w:val="00292E11"/>
    <w:rPr>
      <w:rFonts w:ascii="Calibri" w:eastAsia="Arial Unicode MS" w:hAnsi="Calibri"/>
      <w:caps/>
      <w:sz w:val="22"/>
      <w:lang w:val="et-EE" w:eastAsia="en-US"/>
    </w:rPr>
  </w:style>
  <w:style w:type="character" w:customStyle="1" w:styleId="CharChar18">
    <w:name w:val="Char Char18"/>
    <w:uiPriority w:val="99"/>
    <w:locked/>
    <w:rsid w:val="00044348"/>
    <w:rPr>
      <w:rFonts w:ascii="Calibri" w:eastAsia="Arial Unicode MS" w:hAnsi="Calibri"/>
      <w:b/>
      <w:caps/>
      <w:sz w:val="22"/>
      <w:lang w:val="et-EE" w:eastAsia="en-US"/>
    </w:rPr>
  </w:style>
  <w:style w:type="paragraph" w:customStyle="1" w:styleId="ListParagraph1">
    <w:name w:val="List Paragraph1"/>
    <w:basedOn w:val="Normal"/>
    <w:uiPriority w:val="99"/>
    <w:rsid w:val="00044348"/>
    <w:pPr>
      <w:tabs>
        <w:tab w:val="num" w:pos="1069"/>
      </w:tabs>
      <w:ind w:left="1069" w:hanging="360"/>
      <w:contextualSpacing/>
    </w:pPr>
  </w:style>
  <w:style w:type="paragraph" w:customStyle="1" w:styleId="Tabel">
    <w:name w:val="Tabel"/>
    <w:basedOn w:val="Normal"/>
    <w:uiPriority w:val="99"/>
    <w:rsid w:val="0033060C"/>
    <w:pPr>
      <w:spacing w:before="40" w:after="40"/>
      <w:contextualSpacing/>
    </w:pPr>
    <w:rPr>
      <w:rFonts w:ascii="Times New Roman" w:eastAsia="SimSun" w:hAnsi="Times New Roman"/>
      <w:sz w:val="20"/>
      <w:szCs w:val="20"/>
    </w:rPr>
  </w:style>
  <w:style w:type="numbering" w:styleId="1ai">
    <w:name w:val="Outline List 1"/>
    <w:basedOn w:val="NoList"/>
    <w:uiPriority w:val="99"/>
    <w:semiHidden/>
    <w:unhideWhenUsed/>
    <w:locked/>
    <w:rsid w:val="00824C4F"/>
    <w:pPr>
      <w:numPr>
        <w:numId w:val="15"/>
      </w:numPr>
    </w:pPr>
  </w:style>
  <w:style w:type="numbering" w:customStyle="1" w:styleId="Laad1">
    <w:name w:val="Laad1"/>
    <w:rsid w:val="00824C4F"/>
    <w:pPr>
      <w:numPr>
        <w:numId w:val="10"/>
      </w:numPr>
    </w:pPr>
  </w:style>
  <w:style w:type="numbering" w:customStyle="1" w:styleId="Laad2">
    <w:name w:val="Laad2"/>
    <w:rsid w:val="00824C4F"/>
    <w:pPr>
      <w:numPr>
        <w:numId w:val="11"/>
      </w:numPr>
    </w:pPr>
  </w:style>
  <w:style w:type="numbering" w:styleId="111111">
    <w:name w:val="Outline List 2"/>
    <w:basedOn w:val="NoList"/>
    <w:uiPriority w:val="99"/>
    <w:semiHidden/>
    <w:unhideWhenUsed/>
    <w:locked/>
    <w:rsid w:val="00824C4F"/>
    <w:pPr>
      <w:numPr>
        <w:numId w:val="14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824C4F"/>
    <w:pPr>
      <w:numPr>
        <w:numId w:val="16"/>
      </w:numPr>
    </w:pPr>
  </w:style>
  <w:style w:type="paragraph" w:styleId="NoSpacing0">
    <w:name w:val="No Spacing"/>
    <w:link w:val="NoSpacingChar"/>
    <w:qFormat/>
    <w:rsid w:val="00CA2DA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NoSpacingChar">
    <w:name w:val="No Spacing Char"/>
    <w:link w:val="NoSpacing0"/>
    <w:rsid w:val="00CA2DA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NormalWeb">
    <w:name w:val="Normal (Web)"/>
    <w:basedOn w:val="Normal"/>
    <w:unhideWhenUsed/>
    <w:locked/>
    <w:rsid w:val="00603F02"/>
    <w:pPr>
      <w:spacing w:before="240" w:after="100" w:afterAutospacing="1"/>
    </w:pPr>
    <w:rPr>
      <w:rFonts w:ascii="Times New Roman" w:eastAsia="Times New Roman" w:hAnsi="Times New Roman"/>
      <w:sz w:val="24"/>
      <w:szCs w:val="24"/>
      <w:lang w:eastAsia="et-EE"/>
    </w:rPr>
  </w:style>
  <w:style w:type="paragraph" w:customStyle="1" w:styleId="Default">
    <w:name w:val="Default"/>
    <w:rsid w:val="00992411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1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619E7-2D00-4D79-AE47-AA6B9480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914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Kortermaja Pöörise tn. 18</vt:lpstr>
      <vt:lpstr>Pirita tee 26</vt:lpstr>
    </vt:vector>
  </TitlesOfParts>
  <Company/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Kortermaja Pöörise tn. 18</dc:title>
  <dc:subject>Põhiprojekti sisukord</dc:subject>
  <dc:creator>JL</dc:creator>
  <cp:keywords/>
  <cp:lastModifiedBy>Vladimir</cp:lastModifiedBy>
  <cp:revision>17</cp:revision>
  <cp:lastPrinted>2016-01-14T15:31:00Z</cp:lastPrinted>
  <dcterms:created xsi:type="dcterms:W3CDTF">2017-10-06T08:24:00Z</dcterms:created>
  <dcterms:modified xsi:type="dcterms:W3CDTF">2018-03-19T11:00:00Z</dcterms:modified>
</cp:coreProperties>
</file>