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227"/>
        <w:gridCol w:w="2631"/>
        <w:gridCol w:w="3322"/>
      </w:tblGrid>
      <w:tr w:rsidR="00673068" w:rsidRPr="009271E7" w:rsidTr="003419D1">
        <w:tc>
          <w:tcPr>
            <w:tcW w:w="3227" w:type="dxa"/>
            <w:shd w:val="clear" w:color="auto" w:fill="auto"/>
          </w:tcPr>
          <w:p w:rsidR="00673068" w:rsidRPr="007C4DE6" w:rsidRDefault="00673068" w:rsidP="00673068">
            <w:pPr>
              <w:tabs>
                <w:tab w:val="left" w:pos="1843"/>
              </w:tabs>
              <w:spacing w:line="240" w:lineRule="atLeast"/>
              <w:ind w:left="0"/>
              <w:rPr>
                <w:rFonts w:ascii="Frutiger LT Std 45 Light" w:hAnsi="Frutiger LT Std 45 Light"/>
                <w:b/>
                <w:caps/>
                <w:sz w:val="22"/>
              </w:rPr>
            </w:pPr>
            <w:r w:rsidRPr="007C4DE6">
              <w:rPr>
                <w:rFonts w:ascii="Frutiger LT Std 45 Light" w:hAnsi="Frutiger LT Std 45 Light"/>
                <w:b/>
                <w:caps/>
                <w:sz w:val="22"/>
              </w:rPr>
              <w:t xml:space="preserve">OÜ Keskkonnaprojekt </w:t>
            </w:r>
          </w:p>
        </w:tc>
        <w:tc>
          <w:tcPr>
            <w:tcW w:w="2631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240" w:lineRule="atLeast"/>
              <w:ind w:left="0"/>
              <w:jc w:val="left"/>
              <w:rPr>
                <w:rFonts w:ascii="Frutiger LT Std 45 Light" w:hAnsi="Frutiger LT Std 45 Light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240" w:lineRule="atLeast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</w:tr>
      <w:tr w:rsidR="00673068" w:rsidRPr="009271E7" w:rsidTr="003419D1">
        <w:tc>
          <w:tcPr>
            <w:tcW w:w="3227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  <w:r w:rsidRPr="00AB0243">
              <w:rPr>
                <w:rFonts w:ascii="Frutiger LT Std 45 Light" w:hAnsi="Frutiger LT Std 45 Light"/>
                <w:sz w:val="18"/>
                <w:szCs w:val="18"/>
              </w:rPr>
              <w:t>A</w:t>
            </w:r>
            <w:r>
              <w:rPr>
                <w:rFonts w:ascii="Frutiger LT Std 45 Light" w:hAnsi="Frutiger LT Std 45 Light"/>
                <w:sz w:val="18"/>
                <w:szCs w:val="18"/>
              </w:rPr>
              <w:t xml:space="preserve">: 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>Ringtee 12, 51013 Tartu</w:t>
            </w:r>
          </w:p>
        </w:tc>
        <w:tc>
          <w:tcPr>
            <w:tcW w:w="2631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jc w:val="left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</w:tr>
      <w:tr w:rsidR="00673068" w:rsidRPr="009271E7" w:rsidTr="003419D1">
        <w:tc>
          <w:tcPr>
            <w:tcW w:w="3227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  <w:r w:rsidRPr="00AB0243">
              <w:rPr>
                <w:rFonts w:ascii="Frutiger LT Std 45 Light" w:hAnsi="Frutiger LT Std 45 Light"/>
                <w:sz w:val="18"/>
                <w:szCs w:val="18"/>
              </w:rPr>
              <w:t>T</w:t>
            </w:r>
            <w:r>
              <w:rPr>
                <w:rFonts w:ascii="Frutiger LT Std 45 Light" w:hAnsi="Frutiger LT Std 45 Light"/>
                <w:sz w:val="18"/>
                <w:szCs w:val="18"/>
              </w:rPr>
              <w:t>: +372 7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>30</w:t>
            </w:r>
            <w:r>
              <w:rPr>
                <w:rFonts w:ascii="Frutiger LT Std 45 Light" w:hAnsi="Frutiger LT Std 45 Light"/>
                <w:sz w:val="18"/>
                <w:szCs w:val="18"/>
              </w:rPr>
              <w:t xml:space="preserve"> 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>5060</w:t>
            </w:r>
          </w:p>
        </w:tc>
        <w:tc>
          <w:tcPr>
            <w:tcW w:w="2631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jc w:val="left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</w:tr>
      <w:tr w:rsidR="00673068" w:rsidRPr="009271E7" w:rsidTr="003419D1">
        <w:tc>
          <w:tcPr>
            <w:tcW w:w="3227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  <w:r w:rsidRPr="00AB0243">
              <w:rPr>
                <w:rFonts w:ascii="Frutiger LT Std 45 Light" w:hAnsi="Frutiger LT Std 45 Light"/>
                <w:sz w:val="18"/>
                <w:szCs w:val="18"/>
              </w:rPr>
              <w:t>E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: </w:t>
            </w:r>
            <w:r w:rsidRPr="00784C1E">
              <w:rPr>
                <w:rFonts w:ascii="Frutiger LT Std 45 Light" w:hAnsi="Frutiger LT Std 45 Light"/>
                <w:sz w:val="18"/>
                <w:szCs w:val="18"/>
              </w:rPr>
              <w:t>kp@keskkonnaprojekt.ee</w:t>
            </w:r>
          </w:p>
        </w:tc>
        <w:tc>
          <w:tcPr>
            <w:tcW w:w="2631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jc w:val="left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</w:tr>
      <w:tr w:rsidR="00673068" w:rsidRPr="009271E7" w:rsidTr="003419D1">
        <w:tc>
          <w:tcPr>
            <w:tcW w:w="3227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sz w:val="18"/>
                <w:szCs w:val="18"/>
              </w:rPr>
            </w:pPr>
            <w:r>
              <w:rPr>
                <w:rFonts w:ascii="Frutiger LT Std 45 Light" w:hAnsi="Frutiger LT Std 45 Light"/>
                <w:sz w:val="18"/>
                <w:szCs w:val="18"/>
              </w:rPr>
              <w:t>reg kood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 10769210</w:t>
            </w:r>
          </w:p>
        </w:tc>
        <w:tc>
          <w:tcPr>
            <w:tcW w:w="2631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jc w:val="left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</w:tr>
      <w:tr w:rsidR="002660A1" w:rsidRPr="009271E7" w:rsidTr="003419D1">
        <w:tc>
          <w:tcPr>
            <w:tcW w:w="3227" w:type="dxa"/>
            <w:shd w:val="clear" w:color="auto" w:fill="auto"/>
          </w:tcPr>
          <w:p w:rsidR="002660A1" w:rsidRPr="009271E7" w:rsidRDefault="002660A1" w:rsidP="002660A1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sz w:val="18"/>
                <w:szCs w:val="18"/>
              </w:rPr>
            </w:pP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MTR </w:t>
            </w:r>
            <w:r>
              <w:rPr>
                <w:rFonts w:ascii="Frutiger LT Std 45 Light" w:hAnsi="Frutiger LT Std 45 Light"/>
                <w:sz w:val="18"/>
                <w:szCs w:val="18"/>
              </w:rPr>
              <w:t xml:space="preserve">reg 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>nr E</w:t>
            </w:r>
            <w:r>
              <w:rPr>
                <w:rFonts w:ascii="Frutiger LT Std 45 Light" w:hAnsi="Frutiger LT Std 45 Light"/>
                <w:sz w:val="18"/>
                <w:szCs w:val="18"/>
              </w:rPr>
              <w:t>E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>P</w:t>
            </w:r>
            <w:r>
              <w:rPr>
                <w:rFonts w:ascii="Frutiger LT Std 45 Light" w:hAnsi="Frutiger LT Std 45 Light"/>
                <w:sz w:val="18"/>
                <w:szCs w:val="18"/>
              </w:rPr>
              <w:t>003334</w:t>
            </w:r>
          </w:p>
        </w:tc>
        <w:tc>
          <w:tcPr>
            <w:tcW w:w="2631" w:type="dxa"/>
            <w:shd w:val="clear" w:color="auto" w:fill="auto"/>
          </w:tcPr>
          <w:p w:rsidR="002660A1" w:rsidRPr="009271E7" w:rsidRDefault="002660A1" w:rsidP="00673068">
            <w:pPr>
              <w:tabs>
                <w:tab w:val="left" w:pos="1843"/>
              </w:tabs>
              <w:spacing w:line="120" w:lineRule="auto"/>
              <w:ind w:left="0"/>
              <w:jc w:val="left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</w:tcPr>
          <w:p w:rsidR="002660A1" w:rsidRPr="009271E7" w:rsidRDefault="002660A1" w:rsidP="00673068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</w:tr>
      <w:tr w:rsidR="00673068" w:rsidRPr="009271E7" w:rsidTr="003419D1">
        <w:tc>
          <w:tcPr>
            <w:tcW w:w="3227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sz w:val="18"/>
                <w:szCs w:val="18"/>
              </w:rPr>
            </w:pPr>
            <w:r w:rsidRPr="009271E7">
              <w:rPr>
                <w:rFonts w:ascii="Frutiger LT Std 45 Light" w:hAnsi="Frutiger LT Std 45 Light"/>
                <w:sz w:val="18"/>
                <w:szCs w:val="18"/>
              </w:rPr>
              <w:t xml:space="preserve">MTR </w:t>
            </w:r>
            <w:r>
              <w:rPr>
                <w:rFonts w:ascii="Frutiger LT Std 45 Light" w:hAnsi="Frutiger LT Std 45 Light"/>
                <w:sz w:val="18"/>
                <w:szCs w:val="18"/>
              </w:rPr>
              <w:t xml:space="preserve">reg </w:t>
            </w:r>
            <w:r w:rsidRPr="009271E7">
              <w:rPr>
                <w:rFonts w:ascii="Frutiger LT Std 45 Light" w:hAnsi="Frutiger LT Std 45 Light"/>
                <w:sz w:val="18"/>
                <w:szCs w:val="18"/>
              </w:rPr>
              <w:t>nr EP10769210</w:t>
            </w:r>
          </w:p>
        </w:tc>
        <w:tc>
          <w:tcPr>
            <w:tcW w:w="2631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jc w:val="left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</w:tcPr>
          <w:p w:rsidR="00673068" w:rsidRPr="009271E7" w:rsidRDefault="00673068" w:rsidP="00673068">
            <w:pPr>
              <w:tabs>
                <w:tab w:val="left" w:pos="1843"/>
              </w:tabs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</w:tr>
    </w:tbl>
    <w:p w:rsidR="00673068" w:rsidRPr="00003EFD" w:rsidRDefault="00673068" w:rsidP="00673068">
      <w:pPr>
        <w:tabs>
          <w:tab w:val="left" w:pos="1843"/>
          <w:tab w:val="left" w:pos="5245"/>
        </w:tabs>
        <w:spacing w:before="120"/>
        <w:ind w:left="0"/>
        <w:rPr>
          <w:rFonts w:ascii="Frutiger LT Std 45 Light" w:hAnsi="Frutiger LT Std 45 Light"/>
          <w:sz w:val="16"/>
          <w:szCs w:val="16"/>
        </w:rPr>
      </w:pPr>
    </w:p>
    <w:p w:rsidR="00673068" w:rsidRPr="006F2408" w:rsidRDefault="00673068" w:rsidP="00673068">
      <w:pPr>
        <w:tabs>
          <w:tab w:val="left" w:pos="1843"/>
          <w:tab w:val="left" w:pos="5245"/>
        </w:tabs>
        <w:spacing w:before="120"/>
        <w:ind w:left="0"/>
        <w:rPr>
          <w:rFonts w:ascii="Frutiger LT Std 45 Light" w:hAnsi="Frutiger LT Std 45 Light"/>
          <w:b/>
        </w:rPr>
      </w:pPr>
      <w:r w:rsidRPr="00061F3E">
        <w:rPr>
          <w:rFonts w:ascii="Frutiger LT Std 45 Light" w:hAnsi="Frutiger LT Std 45 Light"/>
          <w:sz w:val="22"/>
        </w:rPr>
        <w:t>Tellija</w:t>
      </w:r>
    </w:p>
    <w:tbl>
      <w:tblPr>
        <w:tblpPr w:leftFromText="141" w:rightFromText="141" w:vertAnchor="text" w:tblpY="1"/>
        <w:tblOverlap w:val="never"/>
        <w:tblW w:w="9180" w:type="dxa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369"/>
        <w:gridCol w:w="2126"/>
        <w:gridCol w:w="3685"/>
      </w:tblGrid>
      <w:tr w:rsidR="003419D1" w:rsidRPr="009271E7" w:rsidTr="003419D1">
        <w:tc>
          <w:tcPr>
            <w:tcW w:w="3369" w:type="dxa"/>
            <w:shd w:val="clear" w:color="auto" w:fill="auto"/>
          </w:tcPr>
          <w:p w:rsidR="003419D1" w:rsidRPr="009271E7" w:rsidRDefault="00305423" w:rsidP="00305423">
            <w:pPr>
              <w:spacing w:line="120" w:lineRule="auto"/>
              <w:ind w:left="0"/>
              <w:jc w:val="left"/>
              <w:rPr>
                <w:rFonts w:ascii="Frutiger LT Std 45 Light" w:hAnsi="Frutiger LT Std 45 Light"/>
                <w:sz w:val="18"/>
                <w:szCs w:val="18"/>
              </w:rPr>
            </w:pPr>
            <w:r>
              <w:rPr>
                <w:rFonts w:ascii="Frutiger LT Std 45 Light" w:hAnsi="Frutiger LT Std 45 Light"/>
                <w:b/>
                <w:caps/>
                <w:sz w:val="22"/>
              </w:rPr>
              <w:t>tartu linna</w:t>
            </w:r>
            <w:r w:rsidR="00894BC5">
              <w:rPr>
                <w:rFonts w:ascii="Frutiger LT Std 45 Light" w:hAnsi="Frutiger LT Std 45 Light"/>
                <w:b/>
                <w:caps/>
                <w:sz w:val="22"/>
              </w:rPr>
              <w:t>VALITSUS</w:t>
            </w:r>
          </w:p>
        </w:tc>
        <w:tc>
          <w:tcPr>
            <w:tcW w:w="2126" w:type="dxa"/>
            <w:shd w:val="clear" w:color="auto" w:fill="auto"/>
          </w:tcPr>
          <w:p w:rsidR="003419D1" w:rsidRPr="003F6728" w:rsidRDefault="003419D1" w:rsidP="003419D1">
            <w:pPr>
              <w:spacing w:line="120" w:lineRule="auto"/>
              <w:ind w:left="0"/>
              <w:rPr>
                <w:rFonts w:ascii="Frutiger LT Std 45 Light" w:hAnsi="Frutiger LT Std 45 Light"/>
                <w:sz w:val="18"/>
                <w:szCs w:val="18"/>
              </w:rPr>
            </w:pPr>
            <w:r w:rsidRPr="00061F3E">
              <w:rPr>
                <w:rFonts w:ascii="Frutiger LT Std 45 Light" w:hAnsi="Frutiger LT Std 45 Light"/>
                <w:sz w:val="22"/>
              </w:rPr>
              <w:t>Töö n</w:t>
            </w:r>
            <w:r w:rsidRPr="00DB4E26">
              <w:rPr>
                <w:rFonts w:ascii="Frutiger LT Std 45 Light" w:hAnsi="Frutiger LT Std 45 Light"/>
                <w:sz w:val="22"/>
              </w:rPr>
              <w:t>r</w:t>
            </w:r>
          </w:p>
        </w:tc>
        <w:tc>
          <w:tcPr>
            <w:tcW w:w="3685" w:type="dxa"/>
            <w:shd w:val="clear" w:color="auto" w:fill="auto"/>
          </w:tcPr>
          <w:p w:rsidR="003419D1" w:rsidRPr="00C27671" w:rsidRDefault="00FB4013" w:rsidP="00C71267">
            <w:pPr>
              <w:spacing w:before="0" w:after="0" w:line="240" w:lineRule="atLeast"/>
              <w:ind w:left="0" w:right="-142"/>
              <w:rPr>
                <w:rFonts w:ascii="Frutiger LT Std 45 Light" w:hAnsi="Frutiger LT Std 45 Light"/>
                <w:b/>
                <w:caps/>
                <w:sz w:val="22"/>
                <w:lang w:eastAsia="en-US"/>
              </w:rPr>
            </w:pPr>
            <w:r>
              <w:rPr>
                <w:rFonts w:ascii="Frutiger LT Std 45 Light" w:hAnsi="Frutiger LT Std 45 Light"/>
                <w:b/>
                <w:caps/>
                <w:sz w:val="22"/>
                <w:lang w:eastAsia="en-US"/>
              </w:rPr>
              <w:t>1581</w:t>
            </w:r>
          </w:p>
        </w:tc>
      </w:tr>
      <w:tr w:rsidR="003419D1" w:rsidRPr="00F468ED" w:rsidTr="003419D1">
        <w:tc>
          <w:tcPr>
            <w:tcW w:w="3369" w:type="dxa"/>
            <w:shd w:val="clear" w:color="auto" w:fill="auto"/>
          </w:tcPr>
          <w:p w:rsidR="003419D1" w:rsidRPr="009271E7" w:rsidRDefault="003419D1" w:rsidP="00305423">
            <w:pPr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  <w:r>
              <w:rPr>
                <w:rFonts w:ascii="Frutiger LT Std 45 Light" w:hAnsi="Frutiger LT Std 45 Light"/>
                <w:sz w:val="18"/>
                <w:szCs w:val="18"/>
              </w:rPr>
              <w:t xml:space="preserve">A: </w:t>
            </w:r>
            <w:r w:rsidRPr="00894BC5">
              <w:rPr>
                <w:rFonts w:ascii="Frutiger LT Std 45 Light" w:hAnsi="Frutiger LT Std 45 Light"/>
                <w:sz w:val="18"/>
                <w:szCs w:val="18"/>
              </w:rPr>
              <w:t xml:space="preserve"> </w:t>
            </w:r>
            <w:r w:rsidR="00305423">
              <w:rPr>
                <w:rFonts w:ascii="Frutiger LT Std 45 Light" w:hAnsi="Frutiger LT Std 45 Light"/>
                <w:sz w:val="18"/>
                <w:szCs w:val="18"/>
              </w:rPr>
              <w:t>Raekoja plats 3, 51003 Tartu</w:t>
            </w:r>
          </w:p>
        </w:tc>
        <w:tc>
          <w:tcPr>
            <w:tcW w:w="2126" w:type="dxa"/>
            <w:shd w:val="clear" w:color="auto" w:fill="auto"/>
          </w:tcPr>
          <w:p w:rsidR="003419D1" w:rsidRPr="00061F3E" w:rsidRDefault="003419D1" w:rsidP="003419D1">
            <w:pPr>
              <w:spacing w:line="120" w:lineRule="auto"/>
              <w:ind w:left="0"/>
              <w:jc w:val="left"/>
              <w:rPr>
                <w:rFonts w:ascii="Frutiger LT Std 45 Light" w:hAnsi="Frutiger LT Std 45 Light"/>
                <w:sz w:val="22"/>
              </w:rPr>
            </w:pPr>
            <w:r w:rsidRPr="00061F3E">
              <w:rPr>
                <w:rFonts w:ascii="Frutiger LT Std 45 Light" w:hAnsi="Frutiger LT Std 45 Light"/>
                <w:sz w:val="22"/>
              </w:rPr>
              <w:t>Ehitise aadress</w:t>
            </w:r>
          </w:p>
        </w:tc>
        <w:tc>
          <w:tcPr>
            <w:tcW w:w="3685" w:type="dxa"/>
            <w:shd w:val="clear" w:color="auto" w:fill="auto"/>
          </w:tcPr>
          <w:p w:rsidR="003419D1" w:rsidRPr="00C27671" w:rsidRDefault="00C71267" w:rsidP="00FB4013">
            <w:pPr>
              <w:spacing w:before="0" w:after="0" w:line="240" w:lineRule="atLeast"/>
              <w:ind w:left="0" w:right="-142"/>
              <w:rPr>
                <w:rFonts w:ascii="Frutiger LT Std 45 Light" w:hAnsi="Frutiger LT Std 45 Light"/>
                <w:b/>
                <w:szCs w:val="20"/>
                <w:lang w:eastAsia="en-US"/>
              </w:rPr>
            </w:pPr>
            <w:r>
              <w:rPr>
                <w:rFonts w:ascii="Frutiger LT Std 45 Light" w:hAnsi="Frutiger LT Std 45 Light"/>
                <w:szCs w:val="20"/>
                <w:lang w:eastAsia="en-US"/>
              </w:rPr>
              <w:t>Tartu linn,</w:t>
            </w:r>
            <w:r w:rsidR="00FB4013">
              <w:rPr>
                <w:rFonts w:ascii="Frutiger LT Std 45 Light" w:hAnsi="Frutiger LT Std 45 Light"/>
                <w:szCs w:val="20"/>
                <w:lang w:eastAsia="en-US"/>
              </w:rPr>
              <w:t xml:space="preserve"> Riia </w:t>
            </w:r>
            <w:r>
              <w:rPr>
                <w:rFonts w:ascii="Frutiger LT Std 45 Light" w:hAnsi="Frutiger LT Std 45 Light"/>
                <w:szCs w:val="20"/>
                <w:lang w:eastAsia="en-US"/>
              </w:rPr>
              <w:t>tänav</w:t>
            </w:r>
          </w:p>
        </w:tc>
      </w:tr>
      <w:tr w:rsidR="003419D1" w:rsidRPr="009271E7" w:rsidTr="003419D1">
        <w:tc>
          <w:tcPr>
            <w:tcW w:w="3369" w:type="dxa"/>
            <w:shd w:val="clear" w:color="auto" w:fill="auto"/>
          </w:tcPr>
          <w:p w:rsidR="003419D1" w:rsidRPr="009271E7" w:rsidRDefault="003419D1" w:rsidP="00305423">
            <w:pPr>
              <w:spacing w:line="120" w:lineRule="auto"/>
              <w:ind w:left="0"/>
              <w:rPr>
                <w:rFonts w:ascii="Frutiger LT Std 45 Light" w:hAnsi="Frutiger LT Std 45 Light"/>
                <w:b/>
                <w:sz w:val="18"/>
                <w:szCs w:val="18"/>
              </w:rPr>
            </w:pPr>
            <w:r>
              <w:rPr>
                <w:rFonts w:ascii="Frutiger LT Std 45 Light" w:hAnsi="Frutiger LT Std 45 Light"/>
                <w:bCs/>
                <w:sz w:val="18"/>
                <w:szCs w:val="18"/>
              </w:rPr>
              <w:t>T:</w:t>
            </w:r>
            <w:r w:rsidRPr="009271E7">
              <w:rPr>
                <w:rFonts w:ascii="Frutiger LT Std 45 Light" w:hAnsi="Frutiger LT Std 45 Light"/>
                <w:bCs/>
                <w:sz w:val="18"/>
                <w:szCs w:val="18"/>
              </w:rPr>
              <w:t xml:space="preserve"> </w:t>
            </w:r>
            <w:r w:rsidRPr="00003A13">
              <w:rPr>
                <w:rFonts w:ascii="Frutiger LT Std 45 Light" w:hAnsi="Frutiger LT Std 45 Light"/>
                <w:bCs/>
                <w:sz w:val="18"/>
                <w:szCs w:val="18"/>
              </w:rPr>
              <w:t>+372</w:t>
            </w:r>
            <w:r w:rsidR="00894BC5">
              <w:rPr>
                <w:rFonts w:ascii="Frutiger LT Std 45 Light" w:hAnsi="Frutiger LT Std 45 Light"/>
                <w:bCs/>
                <w:sz w:val="18"/>
                <w:szCs w:val="18"/>
              </w:rPr>
              <w:t> </w:t>
            </w:r>
            <w:r w:rsidR="00305423" w:rsidRPr="00305423">
              <w:rPr>
                <w:rFonts w:ascii="Frutiger LT Std 45 Light" w:hAnsi="Frutiger LT Std 45 Light"/>
                <w:bCs/>
                <w:sz w:val="18"/>
                <w:szCs w:val="18"/>
              </w:rPr>
              <w:t>736</w:t>
            </w:r>
            <w:r w:rsidR="00305423">
              <w:rPr>
                <w:rFonts w:ascii="Frutiger LT Std 45 Light" w:hAnsi="Frutiger LT Std 45 Light"/>
                <w:bCs/>
                <w:sz w:val="18"/>
                <w:szCs w:val="18"/>
              </w:rPr>
              <w:t xml:space="preserve"> </w:t>
            </w:r>
            <w:r w:rsidR="00305423" w:rsidRPr="00305423">
              <w:rPr>
                <w:rFonts w:ascii="Frutiger LT Std 45 Light" w:hAnsi="Frutiger LT Std 45 Light"/>
                <w:bCs/>
                <w:sz w:val="18"/>
                <w:szCs w:val="18"/>
              </w:rPr>
              <w:t>1111</w:t>
            </w:r>
          </w:p>
        </w:tc>
        <w:tc>
          <w:tcPr>
            <w:tcW w:w="2126" w:type="dxa"/>
            <w:shd w:val="clear" w:color="auto" w:fill="auto"/>
          </w:tcPr>
          <w:p w:rsidR="003419D1" w:rsidRPr="00061F3E" w:rsidRDefault="003419D1" w:rsidP="003419D1">
            <w:pPr>
              <w:spacing w:line="120" w:lineRule="auto"/>
              <w:ind w:left="0"/>
              <w:jc w:val="left"/>
              <w:rPr>
                <w:rFonts w:ascii="Frutiger LT Std 45 Light" w:hAnsi="Frutiger LT Std 45 Light"/>
                <w:sz w:val="22"/>
              </w:rPr>
            </w:pPr>
          </w:p>
        </w:tc>
        <w:tc>
          <w:tcPr>
            <w:tcW w:w="3685" w:type="dxa"/>
            <w:shd w:val="clear" w:color="auto" w:fill="auto"/>
          </w:tcPr>
          <w:p w:rsidR="003419D1" w:rsidRPr="009271E7" w:rsidRDefault="003419D1" w:rsidP="003419D1">
            <w:pPr>
              <w:spacing w:line="120" w:lineRule="auto"/>
              <w:ind w:left="0" w:right="-142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</w:tr>
      <w:tr w:rsidR="00305423" w:rsidRPr="009271E7" w:rsidTr="003419D1">
        <w:tc>
          <w:tcPr>
            <w:tcW w:w="3369" w:type="dxa"/>
            <w:shd w:val="clear" w:color="auto" w:fill="auto"/>
          </w:tcPr>
          <w:p w:rsidR="00305423" w:rsidRPr="009271E7" w:rsidRDefault="00305423" w:rsidP="00305423">
            <w:pPr>
              <w:spacing w:line="120" w:lineRule="auto"/>
              <w:ind w:left="0"/>
              <w:rPr>
                <w:rFonts w:ascii="Frutiger LT Std 45 Light" w:hAnsi="Frutiger LT Std 45 Light"/>
                <w:sz w:val="18"/>
                <w:szCs w:val="18"/>
              </w:rPr>
            </w:pPr>
            <w:r>
              <w:rPr>
                <w:rFonts w:ascii="Frutiger LT Std 45 Light" w:hAnsi="Frutiger LT Std 45 Light"/>
                <w:sz w:val="18"/>
                <w:szCs w:val="18"/>
              </w:rPr>
              <w:t>E: lv</w:t>
            </w:r>
            <w:r w:rsidRPr="000A5137">
              <w:rPr>
                <w:rFonts w:ascii="Frutiger LT Std 45 Light" w:hAnsi="Frutiger LT Std 45 Light"/>
                <w:sz w:val="18"/>
                <w:szCs w:val="18"/>
              </w:rPr>
              <w:t>@</w:t>
            </w:r>
            <w:r>
              <w:rPr>
                <w:rFonts w:ascii="Frutiger LT Std 45 Light" w:hAnsi="Frutiger LT Std 45 Light"/>
                <w:sz w:val="18"/>
                <w:szCs w:val="18"/>
              </w:rPr>
              <w:t>raad.tartu</w:t>
            </w:r>
            <w:r w:rsidRPr="000A5137">
              <w:rPr>
                <w:rFonts w:ascii="Frutiger LT Std 45 Light" w:hAnsi="Frutiger LT Std 45 Light"/>
                <w:sz w:val="18"/>
                <w:szCs w:val="18"/>
              </w:rPr>
              <w:t>.ee</w:t>
            </w:r>
          </w:p>
        </w:tc>
        <w:tc>
          <w:tcPr>
            <w:tcW w:w="2126" w:type="dxa"/>
            <w:shd w:val="clear" w:color="auto" w:fill="auto"/>
          </w:tcPr>
          <w:p w:rsidR="00305423" w:rsidRPr="009271E7" w:rsidRDefault="00305423" w:rsidP="00305423">
            <w:pPr>
              <w:tabs>
                <w:tab w:val="left" w:pos="1843"/>
              </w:tabs>
              <w:spacing w:line="120" w:lineRule="auto"/>
              <w:ind w:left="0" w:right="-142"/>
              <w:jc w:val="left"/>
              <w:rPr>
                <w:rFonts w:ascii="Frutiger LT Std 45 Light" w:hAnsi="Frutiger LT Std 45 Light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</w:tcPr>
          <w:p w:rsidR="00305423" w:rsidRPr="009271E7" w:rsidRDefault="00305423" w:rsidP="00305423">
            <w:pPr>
              <w:spacing w:line="120" w:lineRule="auto"/>
              <w:ind w:left="0" w:right="-142"/>
              <w:rPr>
                <w:rFonts w:ascii="Frutiger LT Std 45 Light" w:hAnsi="Frutiger LT Std 45 Light"/>
                <w:b/>
                <w:sz w:val="18"/>
                <w:szCs w:val="18"/>
              </w:rPr>
            </w:pPr>
          </w:p>
        </w:tc>
      </w:tr>
      <w:tr w:rsidR="00305423" w:rsidRPr="009271E7" w:rsidTr="003419D1">
        <w:tc>
          <w:tcPr>
            <w:tcW w:w="3369" w:type="dxa"/>
            <w:shd w:val="clear" w:color="auto" w:fill="auto"/>
          </w:tcPr>
          <w:p w:rsidR="00305423" w:rsidRPr="009271E7" w:rsidRDefault="00305423" w:rsidP="00305423">
            <w:pPr>
              <w:spacing w:line="120" w:lineRule="auto"/>
              <w:ind w:left="0"/>
              <w:rPr>
                <w:rFonts w:ascii="Frutiger LT Std 45 Light" w:hAnsi="Frutiger LT Std 45 Light"/>
                <w:sz w:val="18"/>
                <w:szCs w:val="18"/>
              </w:rPr>
            </w:pPr>
            <w:r>
              <w:rPr>
                <w:rFonts w:ascii="Frutiger LT Std 45 Light" w:hAnsi="Frutiger LT Std 45 Light"/>
                <w:sz w:val="18"/>
                <w:szCs w:val="18"/>
              </w:rPr>
              <w:t>reg kood</w:t>
            </w:r>
            <w:r w:rsidRPr="002E5F63">
              <w:rPr>
                <w:rFonts w:ascii="Frutiger LT Std 45 Light" w:hAnsi="Frutiger LT Std 45 Light"/>
                <w:sz w:val="18"/>
                <w:szCs w:val="18"/>
              </w:rPr>
              <w:t xml:space="preserve"> </w:t>
            </w:r>
            <w:r>
              <w:rPr>
                <w:rFonts w:ascii="Frutiger LT Std 45 Light" w:hAnsi="Frutiger LT Std 45 Light"/>
                <w:sz w:val="18"/>
                <w:szCs w:val="18"/>
              </w:rPr>
              <w:t>75006546</w:t>
            </w:r>
          </w:p>
        </w:tc>
        <w:tc>
          <w:tcPr>
            <w:tcW w:w="2126" w:type="dxa"/>
            <w:shd w:val="clear" w:color="auto" w:fill="auto"/>
          </w:tcPr>
          <w:p w:rsidR="00305423" w:rsidRPr="009271E7" w:rsidRDefault="00305423" w:rsidP="00305423">
            <w:pPr>
              <w:tabs>
                <w:tab w:val="left" w:pos="1843"/>
              </w:tabs>
              <w:spacing w:line="120" w:lineRule="auto"/>
              <w:ind w:left="0" w:right="-142"/>
              <w:rPr>
                <w:rFonts w:ascii="Frutiger LT Std 45 Light" w:hAnsi="Frutiger LT Std 45 Light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</w:tcPr>
          <w:p w:rsidR="00305423" w:rsidRPr="009271E7" w:rsidRDefault="00305423" w:rsidP="00305423">
            <w:pPr>
              <w:spacing w:line="120" w:lineRule="auto"/>
              <w:ind w:left="0" w:right="-142"/>
              <w:rPr>
                <w:rFonts w:ascii="Frutiger LT Std 45 Light" w:hAnsi="Frutiger LT Std 45 Light"/>
                <w:sz w:val="18"/>
                <w:szCs w:val="18"/>
              </w:rPr>
            </w:pPr>
          </w:p>
        </w:tc>
      </w:tr>
    </w:tbl>
    <w:p w:rsidR="00673068" w:rsidRDefault="00673068" w:rsidP="00673068">
      <w:pPr>
        <w:ind w:left="0"/>
        <w:jc w:val="left"/>
        <w:rPr>
          <w:rFonts w:ascii="Frutiger LT Std 45 Light" w:hAnsi="Frutiger LT Std 45 Light"/>
          <w:b/>
          <w:sz w:val="12"/>
          <w:szCs w:val="12"/>
        </w:rPr>
      </w:pPr>
    </w:p>
    <w:p w:rsidR="000A40E5" w:rsidRPr="00673068" w:rsidRDefault="000A40E5" w:rsidP="00673068">
      <w:pPr>
        <w:ind w:left="0"/>
        <w:jc w:val="left"/>
        <w:rPr>
          <w:rFonts w:ascii="Frutiger LT Std 45 Light" w:hAnsi="Frutiger LT Std 45 Light"/>
          <w:b/>
          <w:sz w:val="12"/>
          <w:szCs w:val="12"/>
        </w:rPr>
      </w:pPr>
    </w:p>
    <w:tbl>
      <w:tblPr>
        <w:tblpPr w:leftFromText="141" w:rightFromText="141" w:vertAnchor="text" w:horzAnchor="margin" w:tblpY="9"/>
        <w:tblOverlap w:val="never"/>
        <w:tblW w:w="9180" w:type="dxa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9180"/>
      </w:tblGrid>
      <w:tr w:rsidR="00673068" w:rsidRPr="009271E7" w:rsidTr="00673068">
        <w:trPr>
          <w:trHeight w:val="112"/>
        </w:trPr>
        <w:tc>
          <w:tcPr>
            <w:tcW w:w="9180" w:type="dxa"/>
            <w:shd w:val="clear" w:color="auto" w:fill="auto"/>
            <w:vAlign w:val="center"/>
          </w:tcPr>
          <w:p w:rsidR="00356B2B" w:rsidRDefault="00A47EB7" w:rsidP="001708D5">
            <w:pPr>
              <w:spacing w:after="60"/>
              <w:ind w:left="0"/>
              <w:jc w:val="left"/>
              <w:rPr>
                <w:rFonts w:ascii="Frutiger LT Std 45 Light" w:hAnsi="Frutiger LT Std 45 Light"/>
                <w:b/>
                <w:sz w:val="40"/>
                <w:szCs w:val="40"/>
              </w:rPr>
            </w:pPr>
            <w:r>
              <w:rPr>
                <w:rFonts w:ascii="Frutiger LT Std 45 Light" w:hAnsi="Frutiger LT Std 45 Light"/>
                <w:b/>
                <w:sz w:val="40"/>
                <w:szCs w:val="40"/>
              </w:rPr>
              <w:t>Riia tn (</w:t>
            </w:r>
            <w:proofErr w:type="spellStart"/>
            <w:r>
              <w:rPr>
                <w:rFonts w:ascii="Frutiger LT Std 45 Light" w:hAnsi="Frutiger LT Std 45 Light"/>
                <w:b/>
                <w:sz w:val="40"/>
                <w:szCs w:val="40"/>
              </w:rPr>
              <w:t>Soinaste</w:t>
            </w:r>
            <w:proofErr w:type="spellEnd"/>
            <w:r>
              <w:rPr>
                <w:rFonts w:ascii="Frutiger LT Std 45 Light" w:hAnsi="Frutiger LT Std 45 Light"/>
                <w:b/>
                <w:sz w:val="40"/>
                <w:szCs w:val="40"/>
              </w:rPr>
              <w:t xml:space="preserve"> tn – Raja tn) taastusremont</w:t>
            </w:r>
          </w:p>
          <w:p w:rsidR="00356B2B" w:rsidRDefault="00356B2B" w:rsidP="00067AFE">
            <w:pPr>
              <w:spacing w:after="60"/>
              <w:ind w:left="0"/>
              <w:jc w:val="left"/>
              <w:rPr>
                <w:rFonts w:ascii="Frutiger LT Std 45 Light" w:hAnsi="Frutiger LT Std 45 Light"/>
                <w:b/>
                <w:szCs w:val="20"/>
              </w:rPr>
            </w:pPr>
          </w:p>
          <w:p w:rsidR="000A40E5" w:rsidRPr="003419D1" w:rsidRDefault="000A40E5" w:rsidP="00067AFE">
            <w:pPr>
              <w:spacing w:after="60"/>
              <w:ind w:left="0"/>
              <w:jc w:val="left"/>
              <w:rPr>
                <w:rFonts w:ascii="Frutiger LT Std 45 Light" w:hAnsi="Frutiger LT Std 45 Light"/>
                <w:b/>
                <w:szCs w:val="20"/>
              </w:rPr>
            </w:pPr>
          </w:p>
          <w:p w:rsidR="00673068" w:rsidRDefault="00673068" w:rsidP="0015155E">
            <w:pPr>
              <w:spacing w:after="60"/>
              <w:ind w:left="0"/>
              <w:jc w:val="left"/>
              <w:rPr>
                <w:rFonts w:ascii="Frutiger LT Std 45 Light" w:hAnsi="Frutiger LT Std 45 Light"/>
                <w:b/>
                <w:sz w:val="32"/>
                <w:szCs w:val="32"/>
              </w:rPr>
            </w:pPr>
          </w:p>
          <w:p w:rsidR="0015155E" w:rsidRPr="000A5137" w:rsidRDefault="0015155E" w:rsidP="0015155E">
            <w:pPr>
              <w:spacing w:after="60"/>
              <w:ind w:left="0"/>
              <w:jc w:val="left"/>
              <w:rPr>
                <w:rFonts w:ascii="Frutiger LT Std 45 Light" w:hAnsi="Frutiger LT Std 45 Light"/>
                <w:b/>
                <w:sz w:val="32"/>
                <w:szCs w:val="32"/>
              </w:rPr>
            </w:pPr>
          </w:p>
        </w:tc>
      </w:tr>
      <w:tr w:rsidR="00673068" w:rsidRPr="009271E7" w:rsidTr="00673068">
        <w:trPr>
          <w:trHeight w:val="33"/>
        </w:trPr>
        <w:tc>
          <w:tcPr>
            <w:tcW w:w="9180" w:type="dxa"/>
            <w:shd w:val="clear" w:color="auto" w:fill="auto"/>
            <w:vAlign w:val="center"/>
          </w:tcPr>
          <w:p w:rsidR="00673068" w:rsidRPr="00CC75C2" w:rsidRDefault="00673068" w:rsidP="00673068">
            <w:pPr>
              <w:spacing w:before="120"/>
              <w:ind w:left="0"/>
              <w:jc w:val="left"/>
              <w:rPr>
                <w:rFonts w:ascii="Frutiger LT Std 45 Light" w:hAnsi="Frutiger LT Std 45 Light"/>
                <w:b/>
                <w:sz w:val="22"/>
              </w:rPr>
            </w:pPr>
          </w:p>
        </w:tc>
      </w:tr>
      <w:tr w:rsidR="00673068" w:rsidRPr="009271E7" w:rsidTr="00673068">
        <w:trPr>
          <w:trHeight w:val="33"/>
        </w:trPr>
        <w:tc>
          <w:tcPr>
            <w:tcW w:w="9180" w:type="dxa"/>
            <w:shd w:val="clear" w:color="auto" w:fill="auto"/>
            <w:vAlign w:val="center"/>
          </w:tcPr>
          <w:p w:rsidR="00673068" w:rsidRDefault="00DC46E5" w:rsidP="00DC46E5">
            <w:pPr>
              <w:spacing w:before="60" w:after="60"/>
              <w:ind w:left="0"/>
              <w:jc w:val="left"/>
              <w:rPr>
                <w:rFonts w:ascii="Frutiger LT Std 45 Light" w:hAnsi="Frutiger LT Std 45 Light"/>
                <w:b/>
                <w:sz w:val="40"/>
                <w:szCs w:val="40"/>
              </w:rPr>
            </w:pPr>
            <w:r>
              <w:rPr>
                <w:rFonts w:ascii="Frutiger LT Std 45 Light" w:hAnsi="Frutiger LT Std 45 Light"/>
                <w:b/>
                <w:sz w:val="40"/>
                <w:szCs w:val="40"/>
              </w:rPr>
              <w:t>PÕHI</w:t>
            </w:r>
            <w:r w:rsidR="001A17B7">
              <w:rPr>
                <w:rFonts w:ascii="Frutiger LT Std 45 Light" w:hAnsi="Frutiger LT Std 45 Light"/>
                <w:b/>
                <w:sz w:val="40"/>
                <w:szCs w:val="40"/>
              </w:rPr>
              <w:t>P</w:t>
            </w:r>
            <w:r w:rsidR="00673068" w:rsidRPr="009271E7">
              <w:rPr>
                <w:rFonts w:ascii="Frutiger LT Std 45 Light" w:hAnsi="Frutiger LT Std 45 Light"/>
                <w:b/>
                <w:sz w:val="40"/>
                <w:szCs w:val="40"/>
              </w:rPr>
              <w:t>ROJEKT</w:t>
            </w:r>
          </w:p>
          <w:p w:rsidR="0015155E" w:rsidRPr="009271E7" w:rsidRDefault="0015155E" w:rsidP="00DC46E5">
            <w:pPr>
              <w:spacing w:before="60" w:after="60"/>
              <w:ind w:left="0"/>
              <w:jc w:val="left"/>
              <w:rPr>
                <w:rFonts w:ascii="Frutiger LT Std 45 Light" w:hAnsi="Frutiger LT Std 45 Light"/>
                <w:sz w:val="40"/>
                <w:szCs w:val="40"/>
              </w:rPr>
            </w:pPr>
          </w:p>
        </w:tc>
      </w:tr>
    </w:tbl>
    <w:tbl>
      <w:tblPr>
        <w:tblW w:w="9261" w:type="dxa"/>
        <w:tblInd w:w="-80" w:type="dxa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065"/>
        <w:gridCol w:w="2268"/>
        <w:gridCol w:w="2551"/>
        <w:gridCol w:w="513"/>
        <w:gridCol w:w="1864"/>
      </w:tblGrid>
      <w:tr w:rsidR="005C16D4" w:rsidRPr="009271E7" w:rsidTr="005C16D4">
        <w:trPr>
          <w:trHeight w:val="550"/>
        </w:trPr>
        <w:tc>
          <w:tcPr>
            <w:tcW w:w="2065" w:type="dxa"/>
            <w:shd w:val="clear" w:color="auto" w:fill="auto"/>
            <w:vAlign w:val="bottom"/>
          </w:tcPr>
          <w:p w:rsidR="005C16D4" w:rsidRDefault="005C16D4" w:rsidP="00F34791">
            <w:pPr>
              <w:ind w:left="0"/>
              <w:jc w:val="left"/>
              <w:rPr>
                <w:rFonts w:ascii="Frutiger LT Std 45 Light" w:hAnsi="Frutiger LT Std 45 Light"/>
                <w:sz w:val="18"/>
                <w:szCs w:val="18"/>
              </w:rPr>
            </w:pPr>
          </w:p>
          <w:p w:rsidR="005C16D4" w:rsidRPr="009271E7" w:rsidRDefault="005C16D4" w:rsidP="00F34791">
            <w:pPr>
              <w:ind w:left="0"/>
              <w:jc w:val="left"/>
              <w:rPr>
                <w:rFonts w:ascii="Frutiger LT Std 45 Light" w:hAnsi="Frutiger LT Std 45 Light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C16D4" w:rsidRPr="002A4A6C" w:rsidRDefault="005C16D4" w:rsidP="00F34791">
            <w:pPr>
              <w:ind w:left="0"/>
              <w:jc w:val="left"/>
              <w:rPr>
                <w:rFonts w:ascii="Frutiger LT Std 45 Light" w:hAnsi="Frutiger LT Std 45 Light"/>
                <w:sz w:val="22"/>
              </w:rPr>
            </w:pPr>
            <w:r w:rsidRPr="002A4A6C">
              <w:rPr>
                <w:rFonts w:ascii="Frutiger LT Std 45 Light" w:hAnsi="Frutiger LT Std 45 Light"/>
                <w:sz w:val="22"/>
              </w:rPr>
              <w:t>Vastutav</w:t>
            </w:r>
            <w:r>
              <w:rPr>
                <w:rFonts w:ascii="Frutiger LT Std 45 Light" w:hAnsi="Frutiger LT Std 45 Light"/>
                <w:sz w:val="22"/>
              </w:rPr>
              <w:t xml:space="preserve"> s</w:t>
            </w:r>
            <w:r w:rsidRPr="002A4A6C">
              <w:rPr>
                <w:rFonts w:ascii="Frutiger LT Std 45 Light" w:hAnsi="Frutiger LT Std 45 Light"/>
                <w:sz w:val="22"/>
              </w:rPr>
              <w:t>petsialist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5C16D4" w:rsidRPr="00DD12BC" w:rsidRDefault="005C16D4" w:rsidP="005C16D4">
            <w:pPr>
              <w:spacing w:before="0" w:after="0"/>
              <w:ind w:left="0"/>
              <w:jc w:val="right"/>
              <w:rPr>
                <w:rFonts w:ascii="Frutiger LT Std 45 Light" w:hAnsi="Frutiger LT Std 45 Light"/>
                <w:b/>
                <w:sz w:val="22"/>
              </w:rPr>
            </w:pPr>
            <w:r w:rsidRPr="00DD12BC">
              <w:rPr>
                <w:rFonts w:ascii="Frutiger LT Std 45 Light" w:hAnsi="Frutiger LT Std 45 Light"/>
                <w:b/>
                <w:sz w:val="22"/>
              </w:rPr>
              <w:t>Vadim Mahkats</w:t>
            </w:r>
          </w:p>
          <w:p w:rsidR="005C16D4" w:rsidRPr="00E13F81" w:rsidRDefault="005C16D4" w:rsidP="005C16D4">
            <w:pPr>
              <w:spacing w:before="0" w:after="0"/>
              <w:ind w:left="0"/>
              <w:jc w:val="right"/>
              <w:rPr>
                <w:rFonts w:ascii="Frutiger LT Std 45 Light" w:hAnsi="Frutiger LT Std 45 Light"/>
                <w:b/>
                <w:sz w:val="22"/>
              </w:rPr>
            </w:pPr>
            <w:r w:rsidRPr="00DD12BC">
              <w:rPr>
                <w:rFonts w:ascii="Frutiger LT Std 45 Light" w:hAnsi="Frutiger LT Std 45 Light"/>
                <w:sz w:val="16"/>
                <w:szCs w:val="16"/>
              </w:rPr>
              <w:t xml:space="preserve">(Tegevusluba </w:t>
            </w:r>
            <w:r w:rsidR="009074F1" w:rsidRPr="00DD12BC">
              <w:rPr>
                <w:rFonts w:ascii="Frutiger LT Std 45 Light" w:hAnsi="Frutiger LT Std 45 Light"/>
                <w:sz w:val="16"/>
                <w:szCs w:val="16"/>
              </w:rPr>
              <w:t>12209</w:t>
            </w:r>
            <w:r w:rsidRPr="00DD12BC">
              <w:rPr>
                <w:rFonts w:ascii="Frutiger LT Std 45 Light" w:hAnsi="Frutiger LT Std 45 Light"/>
                <w:sz w:val="16"/>
                <w:szCs w:val="16"/>
              </w:rPr>
              <w:t>)</w:t>
            </w:r>
          </w:p>
        </w:tc>
        <w:tc>
          <w:tcPr>
            <w:tcW w:w="513" w:type="dxa"/>
            <w:shd w:val="clear" w:color="auto" w:fill="auto"/>
          </w:tcPr>
          <w:p w:rsidR="005C16D4" w:rsidRPr="009271E7" w:rsidRDefault="005C16D4" w:rsidP="00F34791">
            <w:pPr>
              <w:ind w:left="0"/>
              <w:jc w:val="right"/>
              <w:rPr>
                <w:rFonts w:ascii="Frutiger LT Std 45 Light" w:hAnsi="Frutiger LT Std 45 Light"/>
                <w:sz w:val="18"/>
                <w:szCs w:val="18"/>
              </w:rPr>
            </w:pPr>
          </w:p>
        </w:tc>
        <w:tc>
          <w:tcPr>
            <w:tcW w:w="1864" w:type="dxa"/>
            <w:shd w:val="clear" w:color="auto" w:fill="auto"/>
            <w:vAlign w:val="bottom"/>
          </w:tcPr>
          <w:p w:rsidR="005C16D4" w:rsidRPr="00445B87" w:rsidRDefault="00445B87" w:rsidP="00445B87">
            <w:pPr>
              <w:spacing w:after="0"/>
              <w:ind w:left="0"/>
              <w:rPr>
                <w:rFonts w:ascii="Frutiger LT Std 45 Light" w:hAnsi="Frutiger LT Std 45 Light"/>
                <w:sz w:val="18"/>
                <w:szCs w:val="18"/>
              </w:rPr>
            </w:pPr>
            <w:r>
              <w:rPr>
                <w:rFonts w:ascii="Frutiger LT Std 45 Light" w:hAnsi="Frutiger LT Std 45 Light"/>
                <w:sz w:val="18"/>
                <w:szCs w:val="18"/>
              </w:rPr>
              <w:t>…………………..</w:t>
            </w:r>
          </w:p>
        </w:tc>
      </w:tr>
      <w:tr w:rsidR="005C16D4" w:rsidRPr="009271E7" w:rsidTr="005C16D4">
        <w:trPr>
          <w:trHeight w:val="550"/>
        </w:trPr>
        <w:tc>
          <w:tcPr>
            <w:tcW w:w="2065" w:type="dxa"/>
            <w:shd w:val="clear" w:color="auto" w:fill="auto"/>
            <w:vAlign w:val="bottom"/>
          </w:tcPr>
          <w:p w:rsidR="005C16D4" w:rsidRDefault="005C16D4" w:rsidP="00F34791">
            <w:pPr>
              <w:ind w:left="0"/>
              <w:jc w:val="left"/>
              <w:rPr>
                <w:rFonts w:ascii="Frutiger LT Std 45 Light" w:hAnsi="Frutiger LT Std 45 Light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5C16D4" w:rsidRPr="002A4A6C" w:rsidRDefault="00456E85" w:rsidP="00F34791">
            <w:pPr>
              <w:ind w:left="0"/>
              <w:jc w:val="left"/>
              <w:rPr>
                <w:rFonts w:ascii="Frutiger LT Std 45 Light" w:hAnsi="Frutiger LT Std 45 Light"/>
                <w:sz w:val="22"/>
              </w:rPr>
            </w:pPr>
            <w:proofErr w:type="spellStart"/>
            <w:r>
              <w:rPr>
                <w:rFonts w:ascii="Frutiger LT Std 45 Light" w:hAnsi="Frutiger LT Std 45 Light"/>
                <w:sz w:val="22"/>
              </w:rPr>
              <w:t>Projekteerija</w:t>
            </w:r>
            <w:proofErr w:type="spellEnd"/>
          </w:p>
        </w:tc>
        <w:tc>
          <w:tcPr>
            <w:tcW w:w="2551" w:type="dxa"/>
            <w:shd w:val="clear" w:color="auto" w:fill="auto"/>
            <w:vAlign w:val="bottom"/>
          </w:tcPr>
          <w:p w:rsidR="005C16D4" w:rsidRPr="00E13F81" w:rsidRDefault="00456E85" w:rsidP="00F34791">
            <w:pPr>
              <w:spacing w:before="0" w:after="0"/>
              <w:ind w:left="0"/>
              <w:jc w:val="right"/>
              <w:rPr>
                <w:rFonts w:ascii="Frutiger LT Std 45 Light" w:hAnsi="Frutiger LT Std 45 Light"/>
                <w:b/>
                <w:sz w:val="22"/>
              </w:rPr>
            </w:pPr>
            <w:r>
              <w:rPr>
                <w:rFonts w:ascii="Frutiger LT Std 45 Light" w:hAnsi="Frutiger LT Std 45 Light"/>
                <w:b/>
                <w:sz w:val="22"/>
              </w:rPr>
              <w:t>Andrei Bogdanov</w:t>
            </w:r>
          </w:p>
        </w:tc>
        <w:tc>
          <w:tcPr>
            <w:tcW w:w="513" w:type="dxa"/>
            <w:shd w:val="clear" w:color="auto" w:fill="auto"/>
          </w:tcPr>
          <w:p w:rsidR="005C16D4" w:rsidRPr="009271E7" w:rsidRDefault="005C16D4" w:rsidP="00F34791">
            <w:pPr>
              <w:ind w:left="0"/>
              <w:jc w:val="right"/>
              <w:rPr>
                <w:rFonts w:ascii="Frutiger LT Std 45 Light" w:hAnsi="Frutiger LT Std 45 Light"/>
                <w:sz w:val="18"/>
                <w:szCs w:val="18"/>
              </w:rPr>
            </w:pPr>
          </w:p>
        </w:tc>
        <w:tc>
          <w:tcPr>
            <w:tcW w:w="1864" w:type="dxa"/>
            <w:shd w:val="clear" w:color="auto" w:fill="auto"/>
            <w:vAlign w:val="bottom"/>
          </w:tcPr>
          <w:p w:rsidR="005C16D4" w:rsidRPr="00445B87" w:rsidRDefault="00445B87" w:rsidP="00445B87">
            <w:pPr>
              <w:spacing w:after="0"/>
              <w:ind w:left="0"/>
              <w:rPr>
                <w:rFonts w:ascii="Frutiger LT Std 45 Light" w:hAnsi="Frutiger LT Std 45 Light"/>
                <w:sz w:val="18"/>
                <w:szCs w:val="18"/>
                <w:lang w:val="en-US"/>
              </w:rPr>
            </w:pPr>
            <w:r>
              <w:rPr>
                <w:rFonts w:ascii="Frutiger LT Std 45 Light" w:hAnsi="Frutiger LT Std 45 Light"/>
                <w:sz w:val="18"/>
                <w:szCs w:val="18"/>
                <w:lang w:val="en-US"/>
              </w:rPr>
              <w:t>…………………..</w:t>
            </w:r>
            <w:r w:rsidRPr="00445B87">
              <w:rPr>
                <w:rFonts w:ascii="Frutiger LT Std 45 Light" w:hAnsi="Frutiger LT Std 45 Light"/>
                <w:sz w:val="18"/>
                <w:szCs w:val="18"/>
                <w:lang w:val="en-US"/>
              </w:rPr>
              <w:t xml:space="preserve">  </w:t>
            </w:r>
          </w:p>
        </w:tc>
      </w:tr>
      <w:tr w:rsidR="009854D7" w:rsidRPr="00370845" w:rsidTr="005C16D4">
        <w:trPr>
          <w:trHeight w:val="550"/>
        </w:trPr>
        <w:tc>
          <w:tcPr>
            <w:tcW w:w="2065" w:type="dxa"/>
            <w:shd w:val="clear" w:color="auto" w:fill="auto"/>
            <w:vAlign w:val="bottom"/>
          </w:tcPr>
          <w:p w:rsidR="009854D7" w:rsidRPr="00003EFD" w:rsidRDefault="009854D7" w:rsidP="00F34791">
            <w:pPr>
              <w:ind w:left="0"/>
              <w:jc w:val="left"/>
              <w:rPr>
                <w:rFonts w:ascii="Frutiger LT Std 45 Light" w:hAnsi="Frutiger LT Std 45 Light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9854D7" w:rsidRPr="00E13F81" w:rsidRDefault="009854D7" w:rsidP="00F34791">
            <w:pPr>
              <w:ind w:left="0"/>
              <w:jc w:val="left"/>
              <w:rPr>
                <w:rFonts w:ascii="Frutiger LT Std 45 Light" w:hAnsi="Frutiger LT Std 45 Light"/>
                <w:sz w:val="22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:rsidR="009854D7" w:rsidRPr="005C16D4" w:rsidRDefault="009854D7" w:rsidP="005C16D4">
            <w:pPr>
              <w:spacing w:before="0" w:after="0"/>
              <w:ind w:left="0"/>
              <w:jc w:val="right"/>
              <w:rPr>
                <w:rFonts w:ascii="Frutiger LT Std 45 Light" w:hAnsi="Frutiger LT Std 45 Light"/>
                <w:b/>
                <w:sz w:val="22"/>
              </w:rPr>
            </w:pPr>
          </w:p>
        </w:tc>
        <w:tc>
          <w:tcPr>
            <w:tcW w:w="513" w:type="dxa"/>
            <w:shd w:val="clear" w:color="auto" w:fill="auto"/>
          </w:tcPr>
          <w:p w:rsidR="009854D7" w:rsidRPr="00003EFD" w:rsidRDefault="009854D7" w:rsidP="00F34791">
            <w:pPr>
              <w:ind w:left="0"/>
              <w:jc w:val="right"/>
              <w:rPr>
                <w:rFonts w:ascii="Frutiger LT Std 45 Light" w:hAnsi="Frutiger LT Std 45 Light"/>
                <w:sz w:val="18"/>
                <w:szCs w:val="18"/>
              </w:rPr>
            </w:pPr>
          </w:p>
        </w:tc>
        <w:tc>
          <w:tcPr>
            <w:tcW w:w="1864" w:type="dxa"/>
            <w:shd w:val="clear" w:color="auto" w:fill="auto"/>
            <w:vAlign w:val="bottom"/>
          </w:tcPr>
          <w:p w:rsidR="009854D7" w:rsidRPr="00003EFD" w:rsidRDefault="009854D7" w:rsidP="00F34791">
            <w:pPr>
              <w:spacing w:after="0"/>
              <w:ind w:left="0"/>
              <w:jc w:val="right"/>
              <w:rPr>
                <w:rFonts w:ascii="Frutiger LT Std 45 Light" w:hAnsi="Frutiger LT Std 45 Light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614F77" w:rsidRDefault="00614F77" w:rsidP="00614F77">
      <w:pPr>
        <w:ind w:left="0"/>
      </w:pPr>
    </w:p>
    <w:sectPr w:rsidR="00614F77" w:rsidSect="004B009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8" w:right="992" w:bottom="992" w:left="1440" w:header="567" w:footer="284" w:gutter="289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AFB" w:rsidRDefault="00740AFB">
      <w:pPr>
        <w:spacing w:before="0" w:after="0"/>
      </w:pPr>
      <w:r>
        <w:separator/>
      </w:r>
    </w:p>
  </w:endnote>
  <w:endnote w:type="continuationSeparator" w:id="0">
    <w:p w:rsidR="00740AFB" w:rsidRDefault="00740AF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LT Std 45 Light">
    <w:altName w:val="Nirmala UI Semi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3146646"/>
      <w:docPartObj>
        <w:docPartGallery w:val="Page Numbers (Bottom of Page)"/>
        <w:docPartUnique/>
      </w:docPartObj>
    </w:sdtPr>
    <w:sdtEndPr/>
    <w:sdtContent>
      <w:p w:rsidR="00740AFB" w:rsidRPr="004B0099" w:rsidRDefault="003419D1" w:rsidP="004B0099">
        <w:pPr>
          <w:pStyle w:val="Footer"/>
        </w:pPr>
        <w:proofErr w:type="spellStart"/>
        <w:r>
          <w:t>Detsember</w:t>
        </w:r>
        <w:proofErr w:type="spellEnd"/>
        <w:r>
          <w:t xml:space="preserve"> 2016</w:t>
        </w:r>
        <w:r w:rsidR="00740AFB" w:rsidRPr="004B0099">
          <w:tab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AFB" w:rsidRDefault="00740AFB" w:rsidP="004B0099">
    <w:pPr>
      <w:pStyle w:val="Footer"/>
    </w:pPr>
  </w:p>
  <w:p w:rsidR="00740AFB" w:rsidRDefault="00740AFB" w:rsidP="004B00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AFB" w:rsidRDefault="00740AFB">
      <w:pPr>
        <w:spacing w:before="0" w:after="0"/>
      </w:pPr>
      <w:r>
        <w:separator/>
      </w:r>
    </w:p>
  </w:footnote>
  <w:footnote w:type="continuationSeparator" w:id="0">
    <w:p w:rsidR="00740AFB" w:rsidRDefault="00740AF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301" w:rsidRDefault="00E01301" w:rsidP="00E01301">
    <w:pPr>
      <w:pStyle w:val="pis"/>
    </w:pPr>
    <w:r>
      <w:t>VALGA AJALOOLISE KVARTALI ERIOSAD, VALGA LINN.</w:t>
    </w:r>
  </w:p>
  <w:p w:rsidR="00E01301" w:rsidRDefault="00E01301" w:rsidP="00E01301">
    <w:pPr>
      <w:pStyle w:val="pis"/>
      <w:jc w:val="left"/>
    </w:pPr>
    <w:r>
      <w:t>Keskkonnaprojekt OÜ.</w:t>
    </w:r>
    <w:r w:rsidRPr="002A4944">
      <w:t xml:space="preserve"> Töö nr </w:t>
    </w:r>
    <w:r>
      <w:t>1419</w:t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3419D1" w:rsidRPr="005F1E2A" w:rsidRDefault="00E01301" w:rsidP="00E01301">
    <w:pPr>
      <w:pStyle w:val="Header"/>
      <w:ind w:left="0"/>
      <w:rPr>
        <w:lang w:val="fi-FI"/>
      </w:rPr>
    </w:pPr>
    <w:r w:rsidRPr="005F1E2A">
      <w:rPr>
        <w:lang w:val="fi-FI"/>
      </w:rPr>
      <w:t>Tööprojekt.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AFB" w:rsidRDefault="00740AFB" w:rsidP="00406DE0">
    <w:pPr>
      <w:pStyle w:val="Header"/>
      <w:ind w:left="0"/>
    </w:pPr>
    <w:r>
      <w:rPr>
        <w:noProof/>
        <w:lang w:val="et-E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-141747</wp:posOffset>
          </wp:positionH>
          <wp:positionV relativeFrom="paragraph">
            <wp:posOffset>-111144</wp:posOffset>
          </wp:positionV>
          <wp:extent cx="2652395" cy="664845"/>
          <wp:effectExtent l="0" t="0" r="0" b="0"/>
          <wp:wrapNone/>
          <wp:docPr id="1" name="Picture 1" descr="K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2395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7B04BF70"/>
    <w:lvl w:ilvl="0">
      <w:start w:val="1"/>
      <w:numFmt w:val="upperLetter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569"/>
        </w:tabs>
        <w:ind w:left="1569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1"/>
    <w:multiLevelType w:val="singleLevel"/>
    <w:tmpl w:val="00000001"/>
    <w:name w:val="Outlin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l"/>
      <w:lvlJc w:val="left"/>
      <w:pPr>
        <w:tabs>
          <w:tab w:val="num" w:pos="0"/>
        </w:tabs>
      </w:pPr>
      <w:rPr>
        <w:rFonts w:ascii="Wingdings" w:hAnsi="Wingdings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69" w:hanging="360"/>
      </w:pPr>
      <w:rPr>
        <w:rFonts w:ascii="Symbol" w:hAnsi="Symbol"/>
      </w:rPr>
    </w:lvl>
  </w:abstractNum>
  <w:abstractNum w:abstractNumId="5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"/>
      <w:lvlJc w:val="left"/>
      <w:pPr>
        <w:tabs>
          <w:tab w:val="num" w:pos="0"/>
        </w:tabs>
        <w:ind w:left="3501" w:hanging="1800"/>
      </w:pPr>
      <w:rPr>
        <w:rFonts w:cs="Times New Roman"/>
        <w:b/>
      </w:rPr>
    </w:lvl>
  </w:abstractNum>
  <w:abstractNum w:abstractNumId="6" w15:restartNumberingAfterBreak="0">
    <w:nsid w:val="12C540B1"/>
    <w:multiLevelType w:val="hybridMultilevel"/>
    <w:tmpl w:val="D5E407B2"/>
    <w:lvl w:ilvl="0" w:tplc="EA96282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C01125F"/>
    <w:multiLevelType w:val="hybridMultilevel"/>
    <w:tmpl w:val="EA5667C8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B9C2AF4"/>
    <w:multiLevelType w:val="hybridMultilevel"/>
    <w:tmpl w:val="117C0C1E"/>
    <w:lvl w:ilvl="0" w:tplc="EA962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84B3E"/>
    <w:multiLevelType w:val="hybridMultilevel"/>
    <w:tmpl w:val="89562958"/>
    <w:lvl w:ilvl="0" w:tplc="EA96282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E7E7DF8"/>
    <w:multiLevelType w:val="hybridMultilevel"/>
    <w:tmpl w:val="7BDE7680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957502"/>
    <w:multiLevelType w:val="hybridMultilevel"/>
    <w:tmpl w:val="8062AF74"/>
    <w:lvl w:ilvl="0" w:tplc="EA96282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C44660A"/>
    <w:multiLevelType w:val="multilevel"/>
    <w:tmpl w:val="BE185908"/>
    <w:lvl w:ilvl="0">
      <w:start w:val="2"/>
      <w:numFmt w:val="bullet"/>
      <w:pStyle w:val="Normal-lis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pStyle w:val="Normal-under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6C7205"/>
    <w:multiLevelType w:val="hybridMultilevel"/>
    <w:tmpl w:val="E6ACFE96"/>
    <w:lvl w:ilvl="0" w:tplc="B8180394">
      <w:numFmt w:val="bullet"/>
      <w:lvlText w:val="-"/>
      <w:lvlJc w:val="left"/>
      <w:pPr>
        <w:ind w:left="1287" w:hanging="360"/>
      </w:pPr>
      <w:rPr>
        <w:rFonts w:ascii="Trebuchet MS" w:eastAsia="Times New Roman" w:hAnsi="Trebuchet MS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4E4426F"/>
    <w:multiLevelType w:val="multilevel"/>
    <w:tmpl w:val="0D84D3D8"/>
    <w:lvl w:ilvl="0">
      <w:start w:val="1"/>
      <w:numFmt w:val="bullet"/>
      <w:pStyle w:val="Table"/>
      <w:lvlText w:val=""/>
      <w:lvlJc w:val="left"/>
      <w:pPr>
        <w:tabs>
          <w:tab w:val="num" w:pos="1979"/>
        </w:tabs>
        <w:ind w:left="1976" w:hanging="357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5" w15:restartNumberingAfterBreak="0">
    <w:nsid w:val="6824761E"/>
    <w:multiLevelType w:val="hybridMultilevel"/>
    <w:tmpl w:val="233630D8"/>
    <w:lvl w:ilvl="0" w:tplc="EA96282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B9166E9"/>
    <w:multiLevelType w:val="hybridMultilevel"/>
    <w:tmpl w:val="024A47BC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C222AF6"/>
    <w:multiLevelType w:val="hybridMultilevel"/>
    <w:tmpl w:val="2F9CDE9A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0250FB0"/>
    <w:multiLevelType w:val="hybridMultilevel"/>
    <w:tmpl w:val="C83C2B7A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17268CE"/>
    <w:multiLevelType w:val="hybridMultilevel"/>
    <w:tmpl w:val="4D2E370C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D556A78"/>
    <w:multiLevelType w:val="hybridMultilevel"/>
    <w:tmpl w:val="3B42BB8A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8"/>
  </w:num>
  <w:num w:numId="5">
    <w:abstractNumId w:val="15"/>
  </w:num>
  <w:num w:numId="6">
    <w:abstractNumId w:val="13"/>
  </w:num>
  <w:num w:numId="7">
    <w:abstractNumId w:val="9"/>
  </w:num>
  <w:num w:numId="8">
    <w:abstractNumId w:val="11"/>
  </w:num>
  <w:num w:numId="9">
    <w:abstractNumId w:val="6"/>
  </w:num>
  <w:num w:numId="10">
    <w:abstractNumId w:val="19"/>
  </w:num>
  <w:num w:numId="11">
    <w:abstractNumId w:val="17"/>
  </w:num>
  <w:num w:numId="12">
    <w:abstractNumId w:val="16"/>
  </w:num>
  <w:num w:numId="13">
    <w:abstractNumId w:val="18"/>
  </w:num>
  <w:num w:numId="14">
    <w:abstractNumId w:val="20"/>
  </w:num>
  <w:num w:numId="15">
    <w:abstractNumId w:val="7"/>
  </w:num>
  <w:num w:numId="1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54625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5079"/>
    <w:rsid w:val="0000251A"/>
    <w:rsid w:val="00002E4D"/>
    <w:rsid w:val="00003069"/>
    <w:rsid w:val="00003EFD"/>
    <w:rsid w:val="00004991"/>
    <w:rsid w:val="0000546E"/>
    <w:rsid w:val="00007C0C"/>
    <w:rsid w:val="00021A5D"/>
    <w:rsid w:val="000249D5"/>
    <w:rsid w:val="0003254E"/>
    <w:rsid w:val="00033281"/>
    <w:rsid w:val="00033DC2"/>
    <w:rsid w:val="00034443"/>
    <w:rsid w:val="000408C6"/>
    <w:rsid w:val="00044A45"/>
    <w:rsid w:val="0004575B"/>
    <w:rsid w:val="0004703D"/>
    <w:rsid w:val="00052728"/>
    <w:rsid w:val="00053F68"/>
    <w:rsid w:val="00055052"/>
    <w:rsid w:val="00056158"/>
    <w:rsid w:val="00056363"/>
    <w:rsid w:val="0006525D"/>
    <w:rsid w:val="00067178"/>
    <w:rsid w:val="00067AFE"/>
    <w:rsid w:val="00070F95"/>
    <w:rsid w:val="0007193B"/>
    <w:rsid w:val="00075C99"/>
    <w:rsid w:val="000779CC"/>
    <w:rsid w:val="000802A8"/>
    <w:rsid w:val="00081F92"/>
    <w:rsid w:val="0008483D"/>
    <w:rsid w:val="00085AFE"/>
    <w:rsid w:val="0008678A"/>
    <w:rsid w:val="00086F1E"/>
    <w:rsid w:val="00090767"/>
    <w:rsid w:val="000930B1"/>
    <w:rsid w:val="00094C8D"/>
    <w:rsid w:val="000961A2"/>
    <w:rsid w:val="00096B53"/>
    <w:rsid w:val="000A1184"/>
    <w:rsid w:val="000A40E5"/>
    <w:rsid w:val="000A4CF4"/>
    <w:rsid w:val="000A5137"/>
    <w:rsid w:val="000A6AA2"/>
    <w:rsid w:val="000A7AF1"/>
    <w:rsid w:val="000B1ACA"/>
    <w:rsid w:val="000B3558"/>
    <w:rsid w:val="000B4679"/>
    <w:rsid w:val="000B4ECD"/>
    <w:rsid w:val="000B6B1F"/>
    <w:rsid w:val="000B7C4E"/>
    <w:rsid w:val="000C2498"/>
    <w:rsid w:val="000C54B1"/>
    <w:rsid w:val="000C65DC"/>
    <w:rsid w:val="000C73DB"/>
    <w:rsid w:val="000C774F"/>
    <w:rsid w:val="000D1A5D"/>
    <w:rsid w:val="000D2204"/>
    <w:rsid w:val="000D3F77"/>
    <w:rsid w:val="000D4BE5"/>
    <w:rsid w:val="000D52B3"/>
    <w:rsid w:val="000D57A0"/>
    <w:rsid w:val="000D5B82"/>
    <w:rsid w:val="000D743C"/>
    <w:rsid w:val="000D75A8"/>
    <w:rsid w:val="000E00EF"/>
    <w:rsid w:val="000E01E4"/>
    <w:rsid w:val="000E2519"/>
    <w:rsid w:val="000E34FD"/>
    <w:rsid w:val="000E3F1C"/>
    <w:rsid w:val="000E66F5"/>
    <w:rsid w:val="000E6CA4"/>
    <w:rsid w:val="000F1DE6"/>
    <w:rsid w:val="000F312E"/>
    <w:rsid w:val="000F32CF"/>
    <w:rsid w:val="000F70F6"/>
    <w:rsid w:val="001058C8"/>
    <w:rsid w:val="00107068"/>
    <w:rsid w:val="00107269"/>
    <w:rsid w:val="00113130"/>
    <w:rsid w:val="001169EC"/>
    <w:rsid w:val="001229E4"/>
    <w:rsid w:val="00122E11"/>
    <w:rsid w:val="00123C1C"/>
    <w:rsid w:val="00132046"/>
    <w:rsid w:val="001378DA"/>
    <w:rsid w:val="0015155E"/>
    <w:rsid w:val="00155C77"/>
    <w:rsid w:val="00156AB3"/>
    <w:rsid w:val="00156D9D"/>
    <w:rsid w:val="00162597"/>
    <w:rsid w:val="001626E5"/>
    <w:rsid w:val="00162F6D"/>
    <w:rsid w:val="00167F81"/>
    <w:rsid w:val="001708D5"/>
    <w:rsid w:val="00174C28"/>
    <w:rsid w:val="001809B5"/>
    <w:rsid w:val="001821B7"/>
    <w:rsid w:val="001852E3"/>
    <w:rsid w:val="00185EEA"/>
    <w:rsid w:val="001864AA"/>
    <w:rsid w:val="00186B55"/>
    <w:rsid w:val="001972AD"/>
    <w:rsid w:val="001A08EE"/>
    <w:rsid w:val="001A17B7"/>
    <w:rsid w:val="001A2B51"/>
    <w:rsid w:val="001A75F8"/>
    <w:rsid w:val="001B06B6"/>
    <w:rsid w:val="001B65CE"/>
    <w:rsid w:val="001C2C0F"/>
    <w:rsid w:val="001C326E"/>
    <w:rsid w:val="001C3A04"/>
    <w:rsid w:val="001C6032"/>
    <w:rsid w:val="001D146A"/>
    <w:rsid w:val="001D4405"/>
    <w:rsid w:val="001D5495"/>
    <w:rsid w:val="001E0DF3"/>
    <w:rsid w:val="001E2719"/>
    <w:rsid w:val="001E3688"/>
    <w:rsid w:val="001E5F8A"/>
    <w:rsid w:val="001E620E"/>
    <w:rsid w:val="001E7B7A"/>
    <w:rsid w:val="001F1364"/>
    <w:rsid w:val="001F152B"/>
    <w:rsid w:val="001F1C23"/>
    <w:rsid w:val="001F2A03"/>
    <w:rsid w:val="001F3A03"/>
    <w:rsid w:val="001F7A5F"/>
    <w:rsid w:val="002000A6"/>
    <w:rsid w:val="00200647"/>
    <w:rsid w:val="00200A8D"/>
    <w:rsid w:val="00205773"/>
    <w:rsid w:val="002057E6"/>
    <w:rsid w:val="00216311"/>
    <w:rsid w:val="00217DFE"/>
    <w:rsid w:val="00222400"/>
    <w:rsid w:val="00231800"/>
    <w:rsid w:val="0023606A"/>
    <w:rsid w:val="002369F8"/>
    <w:rsid w:val="0024397C"/>
    <w:rsid w:val="00244055"/>
    <w:rsid w:val="0025051C"/>
    <w:rsid w:val="0025708E"/>
    <w:rsid w:val="00264301"/>
    <w:rsid w:val="00265079"/>
    <w:rsid w:val="002660A1"/>
    <w:rsid w:val="0026778C"/>
    <w:rsid w:val="002711C2"/>
    <w:rsid w:val="00273918"/>
    <w:rsid w:val="0028035A"/>
    <w:rsid w:val="002825FD"/>
    <w:rsid w:val="00283F0B"/>
    <w:rsid w:val="002846FE"/>
    <w:rsid w:val="00285CF5"/>
    <w:rsid w:val="00290E81"/>
    <w:rsid w:val="00294070"/>
    <w:rsid w:val="0029773E"/>
    <w:rsid w:val="002A1C75"/>
    <w:rsid w:val="002A2249"/>
    <w:rsid w:val="002A3903"/>
    <w:rsid w:val="002A3E42"/>
    <w:rsid w:val="002A4944"/>
    <w:rsid w:val="002A4A23"/>
    <w:rsid w:val="002A78BC"/>
    <w:rsid w:val="002B33F3"/>
    <w:rsid w:val="002B454F"/>
    <w:rsid w:val="002B783B"/>
    <w:rsid w:val="002B7BB6"/>
    <w:rsid w:val="002C2034"/>
    <w:rsid w:val="002C3AE4"/>
    <w:rsid w:val="002C5C48"/>
    <w:rsid w:val="002D059B"/>
    <w:rsid w:val="002D25BC"/>
    <w:rsid w:val="002D3014"/>
    <w:rsid w:val="002D6A80"/>
    <w:rsid w:val="002E070C"/>
    <w:rsid w:val="002E1D4F"/>
    <w:rsid w:val="002E742A"/>
    <w:rsid w:val="002F3712"/>
    <w:rsid w:val="002F4435"/>
    <w:rsid w:val="002F5874"/>
    <w:rsid w:val="00305423"/>
    <w:rsid w:val="00307D19"/>
    <w:rsid w:val="003112B7"/>
    <w:rsid w:val="00320B8A"/>
    <w:rsid w:val="0032413D"/>
    <w:rsid w:val="00324EA5"/>
    <w:rsid w:val="00330974"/>
    <w:rsid w:val="003358B5"/>
    <w:rsid w:val="00336C80"/>
    <w:rsid w:val="00337598"/>
    <w:rsid w:val="003419D1"/>
    <w:rsid w:val="003420B8"/>
    <w:rsid w:val="00342B33"/>
    <w:rsid w:val="003460F8"/>
    <w:rsid w:val="00350FED"/>
    <w:rsid w:val="00351B05"/>
    <w:rsid w:val="003536B3"/>
    <w:rsid w:val="00354C2E"/>
    <w:rsid w:val="00356207"/>
    <w:rsid w:val="0035643C"/>
    <w:rsid w:val="00356B2B"/>
    <w:rsid w:val="00360EA9"/>
    <w:rsid w:val="00366B12"/>
    <w:rsid w:val="0037300A"/>
    <w:rsid w:val="003731DA"/>
    <w:rsid w:val="00383394"/>
    <w:rsid w:val="00384EC6"/>
    <w:rsid w:val="00384FE4"/>
    <w:rsid w:val="00385233"/>
    <w:rsid w:val="003855ED"/>
    <w:rsid w:val="0038792A"/>
    <w:rsid w:val="00387D92"/>
    <w:rsid w:val="003922BB"/>
    <w:rsid w:val="003A2105"/>
    <w:rsid w:val="003A2C2B"/>
    <w:rsid w:val="003A5D9E"/>
    <w:rsid w:val="003B7E93"/>
    <w:rsid w:val="003C1D01"/>
    <w:rsid w:val="003C4A28"/>
    <w:rsid w:val="003C77A2"/>
    <w:rsid w:val="003D4A90"/>
    <w:rsid w:val="003D6397"/>
    <w:rsid w:val="003E13CC"/>
    <w:rsid w:val="003E1FC6"/>
    <w:rsid w:val="003E4301"/>
    <w:rsid w:val="003E57F3"/>
    <w:rsid w:val="003E6763"/>
    <w:rsid w:val="003F0D58"/>
    <w:rsid w:val="003F3EEC"/>
    <w:rsid w:val="003F5E68"/>
    <w:rsid w:val="003F7045"/>
    <w:rsid w:val="003F7C17"/>
    <w:rsid w:val="00400FB1"/>
    <w:rsid w:val="00402F0F"/>
    <w:rsid w:val="00405650"/>
    <w:rsid w:val="00406DE0"/>
    <w:rsid w:val="00412D99"/>
    <w:rsid w:val="004130C3"/>
    <w:rsid w:val="00413E0D"/>
    <w:rsid w:val="0041480F"/>
    <w:rsid w:val="00415F10"/>
    <w:rsid w:val="00416736"/>
    <w:rsid w:val="00422578"/>
    <w:rsid w:val="00425C20"/>
    <w:rsid w:val="004265AC"/>
    <w:rsid w:val="00426F38"/>
    <w:rsid w:val="004279B1"/>
    <w:rsid w:val="004335F2"/>
    <w:rsid w:val="00433DD2"/>
    <w:rsid w:val="0043402D"/>
    <w:rsid w:val="00437960"/>
    <w:rsid w:val="00445B87"/>
    <w:rsid w:val="0044790F"/>
    <w:rsid w:val="00447A93"/>
    <w:rsid w:val="00450850"/>
    <w:rsid w:val="00451078"/>
    <w:rsid w:val="00452F32"/>
    <w:rsid w:val="00453097"/>
    <w:rsid w:val="00456E85"/>
    <w:rsid w:val="00460883"/>
    <w:rsid w:val="004614D2"/>
    <w:rsid w:val="00461BAC"/>
    <w:rsid w:val="00463355"/>
    <w:rsid w:val="00463694"/>
    <w:rsid w:val="00463FF4"/>
    <w:rsid w:val="00474F86"/>
    <w:rsid w:val="00477E7F"/>
    <w:rsid w:val="00481DFF"/>
    <w:rsid w:val="004827AA"/>
    <w:rsid w:val="00495649"/>
    <w:rsid w:val="004A5381"/>
    <w:rsid w:val="004B0099"/>
    <w:rsid w:val="004B1F58"/>
    <w:rsid w:val="004B2274"/>
    <w:rsid w:val="004B6CCF"/>
    <w:rsid w:val="004C194B"/>
    <w:rsid w:val="004C72C8"/>
    <w:rsid w:val="004C792A"/>
    <w:rsid w:val="004D189A"/>
    <w:rsid w:val="004D4899"/>
    <w:rsid w:val="004D6A33"/>
    <w:rsid w:val="004E0D83"/>
    <w:rsid w:val="004E6634"/>
    <w:rsid w:val="00500CBE"/>
    <w:rsid w:val="00501CDB"/>
    <w:rsid w:val="00502D6C"/>
    <w:rsid w:val="00502DE3"/>
    <w:rsid w:val="00506642"/>
    <w:rsid w:val="00510CF3"/>
    <w:rsid w:val="00510D17"/>
    <w:rsid w:val="00513D19"/>
    <w:rsid w:val="005173E1"/>
    <w:rsid w:val="0052049B"/>
    <w:rsid w:val="005253EB"/>
    <w:rsid w:val="00533F27"/>
    <w:rsid w:val="00535883"/>
    <w:rsid w:val="00540D3C"/>
    <w:rsid w:val="00541283"/>
    <w:rsid w:val="00541591"/>
    <w:rsid w:val="00542BA3"/>
    <w:rsid w:val="005446C1"/>
    <w:rsid w:val="00544732"/>
    <w:rsid w:val="0055113E"/>
    <w:rsid w:val="00556001"/>
    <w:rsid w:val="0056061E"/>
    <w:rsid w:val="00562359"/>
    <w:rsid w:val="00567970"/>
    <w:rsid w:val="00571424"/>
    <w:rsid w:val="00571D2B"/>
    <w:rsid w:val="0057432D"/>
    <w:rsid w:val="00574B96"/>
    <w:rsid w:val="005762A1"/>
    <w:rsid w:val="005763F7"/>
    <w:rsid w:val="00576910"/>
    <w:rsid w:val="00576A2B"/>
    <w:rsid w:val="00581410"/>
    <w:rsid w:val="00586D56"/>
    <w:rsid w:val="00591EB2"/>
    <w:rsid w:val="0059718A"/>
    <w:rsid w:val="005A25A7"/>
    <w:rsid w:val="005A5C96"/>
    <w:rsid w:val="005B124E"/>
    <w:rsid w:val="005B1F9C"/>
    <w:rsid w:val="005C03D7"/>
    <w:rsid w:val="005C16D4"/>
    <w:rsid w:val="005C3727"/>
    <w:rsid w:val="005C3CAB"/>
    <w:rsid w:val="005D2585"/>
    <w:rsid w:val="005D44AB"/>
    <w:rsid w:val="005E00BD"/>
    <w:rsid w:val="005E04D4"/>
    <w:rsid w:val="005E1F20"/>
    <w:rsid w:val="005E5561"/>
    <w:rsid w:val="005E66B9"/>
    <w:rsid w:val="005E6D61"/>
    <w:rsid w:val="005E751D"/>
    <w:rsid w:val="005F1A77"/>
    <w:rsid w:val="005F1E2A"/>
    <w:rsid w:val="005F6059"/>
    <w:rsid w:val="005F7132"/>
    <w:rsid w:val="0060052F"/>
    <w:rsid w:val="0060118E"/>
    <w:rsid w:val="00601A93"/>
    <w:rsid w:val="006046FC"/>
    <w:rsid w:val="00614500"/>
    <w:rsid w:val="00614F77"/>
    <w:rsid w:val="00616D6D"/>
    <w:rsid w:val="00622536"/>
    <w:rsid w:val="00624957"/>
    <w:rsid w:val="00627BBE"/>
    <w:rsid w:val="00631881"/>
    <w:rsid w:val="00632F9E"/>
    <w:rsid w:val="0063359B"/>
    <w:rsid w:val="0063744A"/>
    <w:rsid w:val="00640812"/>
    <w:rsid w:val="0064092C"/>
    <w:rsid w:val="00641D43"/>
    <w:rsid w:val="00645ADD"/>
    <w:rsid w:val="0064682A"/>
    <w:rsid w:val="00647E2A"/>
    <w:rsid w:val="006548EE"/>
    <w:rsid w:val="00654CA9"/>
    <w:rsid w:val="00656DC9"/>
    <w:rsid w:val="00660561"/>
    <w:rsid w:val="006625E7"/>
    <w:rsid w:val="00663989"/>
    <w:rsid w:val="00667BD2"/>
    <w:rsid w:val="00673068"/>
    <w:rsid w:val="00673072"/>
    <w:rsid w:val="0067516C"/>
    <w:rsid w:val="00682C04"/>
    <w:rsid w:val="0068358B"/>
    <w:rsid w:val="00696E5A"/>
    <w:rsid w:val="00697544"/>
    <w:rsid w:val="006A0C1C"/>
    <w:rsid w:val="006A3F42"/>
    <w:rsid w:val="006A63F8"/>
    <w:rsid w:val="006A75C5"/>
    <w:rsid w:val="006A7E35"/>
    <w:rsid w:val="006B0891"/>
    <w:rsid w:val="006B656E"/>
    <w:rsid w:val="006B7A36"/>
    <w:rsid w:val="006C077D"/>
    <w:rsid w:val="006C0AD5"/>
    <w:rsid w:val="006C2175"/>
    <w:rsid w:val="006E0A7F"/>
    <w:rsid w:val="006E5AF8"/>
    <w:rsid w:val="006E6410"/>
    <w:rsid w:val="006E650A"/>
    <w:rsid w:val="006E70A3"/>
    <w:rsid w:val="006F2DE5"/>
    <w:rsid w:val="006F3D7B"/>
    <w:rsid w:val="006F49CF"/>
    <w:rsid w:val="006F5D38"/>
    <w:rsid w:val="006F69B6"/>
    <w:rsid w:val="007010E9"/>
    <w:rsid w:val="00702760"/>
    <w:rsid w:val="007037DA"/>
    <w:rsid w:val="00705FAA"/>
    <w:rsid w:val="0070704C"/>
    <w:rsid w:val="00707855"/>
    <w:rsid w:val="00712A5D"/>
    <w:rsid w:val="007135EB"/>
    <w:rsid w:val="0071437E"/>
    <w:rsid w:val="00716996"/>
    <w:rsid w:val="007178E4"/>
    <w:rsid w:val="007219E4"/>
    <w:rsid w:val="00723FA1"/>
    <w:rsid w:val="00726750"/>
    <w:rsid w:val="007275D2"/>
    <w:rsid w:val="007303D6"/>
    <w:rsid w:val="007337AD"/>
    <w:rsid w:val="00733E2E"/>
    <w:rsid w:val="00733E72"/>
    <w:rsid w:val="007344D6"/>
    <w:rsid w:val="00740AFB"/>
    <w:rsid w:val="00744CF4"/>
    <w:rsid w:val="00747DE5"/>
    <w:rsid w:val="00755DA1"/>
    <w:rsid w:val="00757800"/>
    <w:rsid w:val="00761425"/>
    <w:rsid w:val="00761661"/>
    <w:rsid w:val="00762529"/>
    <w:rsid w:val="00762D75"/>
    <w:rsid w:val="007708B2"/>
    <w:rsid w:val="00774B1D"/>
    <w:rsid w:val="00774C34"/>
    <w:rsid w:val="00776828"/>
    <w:rsid w:val="00783F88"/>
    <w:rsid w:val="00785816"/>
    <w:rsid w:val="00785BB4"/>
    <w:rsid w:val="007864A6"/>
    <w:rsid w:val="0078705F"/>
    <w:rsid w:val="00790A3C"/>
    <w:rsid w:val="00791DAB"/>
    <w:rsid w:val="00795218"/>
    <w:rsid w:val="00795ABE"/>
    <w:rsid w:val="007A1FCE"/>
    <w:rsid w:val="007A3024"/>
    <w:rsid w:val="007A56F5"/>
    <w:rsid w:val="007A5B65"/>
    <w:rsid w:val="007A6468"/>
    <w:rsid w:val="007B310C"/>
    <w:rsid w:val="007B48BC"/>
    <w:rsid w:val="007B4A0C"/>
    <w:rsid w:val="007B4DBE"/>
    <w:rsid w:val="007C0FD9"/>
    <w:rsid w:val="007C7C78"/>
    <w:rsid w:val="007D0F2A"/>
    <w:rsid w:val="007D0F8E"/>
    <w:rsid w:val="007D1297"/>
    <w:rsid w:val="007D4E3A"/>
    <w:rsid w:val="007D59B4"/>
    <w:rsid w:val="007E1831"/>
    <w:rsid w:val="007E3DE6"/>
    <w:rsid w:val="007E7033"/>
    <w:rsid w:val="007F0DDC"/>
    <w:rsid w:val="007F3487"/>
    <w:rsid w:val="007F4ED7"/>
    <w:rsid w:val="00800E91"/>
    <w:rsid w:val="008049A0"/>
    <w:rsid w:val="008067A3"/>
    <w:rsid w:val="008129B4"/>
    <w:rsid w:val="00816800"/>
    <w:rsid w:val="00816B96"/>
    <w:rsid w:val="00827BFD"/>
    <w:rsid w:val="008306DE"/>
    <w:rsid w:val="0083581D"/>
    <w:rsid w:val="00837A6F"/>
    <w:rsid w:val="008435D0"/>
    <w:rsid w:val="00844B0E"/>
    <w:rsid w:val="00844C49"/>
    <w:rsid w:val="00851D61"/>
    <w:rsid w:val="008567C4"/>
    <w:rsid w:val="00857DD4"/>
    <w:rsid w:val="0086031D"/>
    <w:rsid w:val="0086617C"/>
    <w:rsid w:val="0086674E"/>
    <w:rsid w:val="00866E82"/>
    <w:rsid w:val="00867C3B"/>
    <w:rsid w:val="00870405"/>
    <w:rsid w:val="00870753"/>
    <w:rsid w:val="00875792"/>
    <w:rsid w:val="00882215"/>
    <w:rsid w:val="0088452A"/>
    <w:rsid w:val="0089037A"/>
    <w:rsid w:val="0089130C"/>
    <w:rsid w:val="008923F4"/>
    <w:rsid w:val="008935C8"/>
    <w:rsid w:val="00894A1F"/>
    <w:rsid w:val="00894BC5"/>
    <w:rsid w:val="008962D6"/>
    <w:rsid w:val="00896DEF"/>
    <w:rsid w:val="008974D0"/>
    <w:rsid w:val="008A24B8"/>
    <w:rsid w:val="008B0B25"/>
    <w:rsid w:val="008B36A5"/>
    <w:rsid w:val="008B4254"/>
    <w:rsid w:val="008C2804"/>
    <w:rsid w:val="008C2A4D"/>
    <w:rsid w:val="008D1C7F"/>
    <w:rsid w:val="008D75B2"/>
    <w:rsid w:val="008E133F"/>
    <w:rsid w:val="008E288F"/>
    <w:rsid w:val="008E28BB"/>
    <w:rsid w:val="008F5056"/>
    <w:rsid w:val="008F6361"/>
    <w:rsid w:val="008F64BC"/>
    <w:rsid w:val="008F6B40"/>
    <w:rsid w:val="008F77B2"/>
    <w:rsid w:val="0090236C"/>
    <w:rsid w:val="0090257E"/>
    <w:rsid w:val="00905257"/>
    <w:rsid w:val="009074F1"/>
    <w:rsid w:val="00907DB1"/>
    <w:rsid w:val="009135A6"/>
    <w:rsid w:val="00920EE6"/>
    <w:rsid w:val="00926970"/>
    <w:rsid w:val="00930EFB"/>
    <w:rsid w:val="0093512F"/>
    <w:rsid w:val="00941117"/>
    <w:rsid w:val="009449A3"/>
    <w:rsid w:val="00944A49"/>
    <w:rsid w:val="0094510A"/>
    <w:rsid w:val="0094547A"/>
    <w:rsid w:val="009537D9"/>
    <w:rsid w:val="009603BD"/>
    <w:rsid w:val="00960BE7"/>
    <w:rsid w:val="00961523"/>
    <w:rsid w:val="00963011"/>
    <w:rsid w:val="009630FA"/>
    <w:rsid w:val="009659B3"/>
    <w:rsid w:val="009711EC"/>
    <w:rsid w:val="00974780"/>
    <w:rsid w:val="009776AD"/>
    <w:rsid w:val="00981653"/>
    <w:rsid w:val="00981860"/>
    <w:rsid w:val="00981D97"/>
    <w:rsid w:val="009854D7"/>
    <w:rsid w:val="00990B85"/>
    <w:rsid w:val="00991574"/>
    <w:rsid w:val="00992077"/>
    <w:rsid w:val="00996D0D"/>
    <w:rsid w:val="009A1E45"/>
    <w:rsid w:val="009A31E9"/>
    <w:rsid w:val="009A3CD7"/>
    <w:rsid w:val="009A45F4"/>
    <w:rsid w:val="009A732A"/>
    <w:rsid w:val="009B6B60"/>
    <w:rsid w:val="009C3238"/>
    <w:rsid w:val="009C4173"/>
    <w:rsid w:val="009D279D"/>
    <w:rsid w:val="009D35D7"/>
    <w:rsid w:val="009D60A0"/>
    <w:rsid w:val="009D63F3"/>
    <w:rsid w:val="009E2024"/>
    <w:rsid w:val="009E4023"/>
    <w:rsid w:val="009E4B72"/>
    <w:rsid w:val="009E659B"/>
    <w:rsid w:val="009F111A"/>
    <w:rsid w:val="009F192C"/>
    <w:rsid w:val="009F45E2"/>
    <w:rsid w:val="00A00F28"/>
    <w:rsid w:val="00A01A85"/>
    <w:rsid w:val="00A023A6"/>
    <w:rsid w:val="00A10AED"/>
    <w:rsid w:val="00A127F0"/>
    <w:rsid w:val="00A13492"/>
    <w:rsid w:val="00A1408B"/>
    <w:rsid w:val="00A171BE"/>
    <w:rsid w:val="00A22273"/>
    <w:rsid w:val="00A22F3F"/>
    <w:rsid w:val="00A23385"/>
    <w:rsid w:val="00A23B5C"/>
    <w:rsid w:val="00A267EE"/>
    <w:rsid w:val="00A319FF"/>
    <w:rsid w:val="00A36452"/>
    <w:rsid w:val="00A4044B"/>
    <w:rsid w:val="00A41B99"/>
    <w:rsid w:val="00A42E49"/>
    <w:rsid w:val="00A47D48"/>
    <w:rsid w:val="00A47EB7"/>
    <w:rsid w:val="00A508B7"/>
    <w:rsid w:val="00A513E9"/>
    <w:rsid w:val="00A5296F"/>
    <w:rsid w:val="00A56BE7"/>
    <w:rsid w:val="00A56E1D"/>
    <w:rsid w:val="00A57554"/>
    <w:rsid w:val="00A5759E"/>
    <w:rsid w:val="00A60FA0"/>
    <w:rsid w:val="00A61B4D"/>
    <w:rsid w:val="00A65C1D"/>
    <w:rsid w:val="00A65E8D"/>
    <w:rsid w:val="00A66A57"/>
    <w:rsid w:val="00A723FD"/>
    <w:rsid w:val="00A75E2A"/>
    <w:rsid w:val="00A76CDE"/>
    <w:rsid w:val="00A818E1"/>
    <w:rsid w:val="00A830D7"/>
    <w:rsid w:val="00A871FC"/>
    <w:rsid w:val="00A872FF"/>
    <w:rsid w:val="00A9108A"/>
    <w:rsid w:val="00A936AB"/>
    <w:rsid w:val="00A9432D"/>
    <w:rsid w:val="00A94A50"/>
    <w:rsid w:val="00A965D1"/>
    <w:rsid w:val="00A96BB1"/>
    <w:rsid w:val="00AA3A1B"/>
    <w:rsid w:val="00AA7681"/>
    <w:rsid w:val="00AA7EBF"/>
    <w:rsid w:val="00AB352C"/>
    <w:rsid w:val="00AC2B9B"/>
    <w:rsid w:val="00AC58B4"/>
    <w:rsid w:val="00AC6193"/>
    <w:rsid w:val="00AD165D"/>
    <w:rsid w:val="00AE446E"/>
    <w:rsid w:val="00AF1ADE"/>
    <w:rsid w:val="00AF1FEF"/>
    <w:rsid w:val="00AF2734"/>
    <w:rsid w:val="00AF750E"/>
    <w:rsid w:val="00B01FBF"/>
    <w:rsid w:val="00B02C52"/>
    <w:rsid w:val="00B05E27"/>
    <w:rsid w:val="00B12F1A"/>
    <w:rsid w:val="00B160D6"/>
    <w:rsid w:val="00B2157E"/>
    <w:rsid w:val="00B2376D"/>
    <w:rsid w:val="00B2759C"/>
    <w:rsid w:val="00B30377"/>
    <w:rsid w:val="00B3087C"/>
    <w:rsid w:val="00B313A6"/>
    <w:rsid w:val="00B3166A"/>
    <w:rsid w:val="00B31B46"/>
    <w:rsid w:val="00B32C8D"/>
    <w:rsid w:val="00B32F74"/>
    <w:rsid w:val="00B343D4"/>
    <w:rsid w:val="00B36CAB"/>
    <w:rsid w:val="00B37E53"/>
    <w:rsid w:val="00B37E9F"/>
    <w:rsid w:val="00B42FA5"/>
    <w:rsid w:val="00B434CE"/>
    <w:rsid w:val="00B43901"/>
    <w:rsid w:val="00B43CF0"/>
    <w:rsid w:val="00B459B9"/>
    <w:rsid w:val="00B45BD3"/>
    <w:rsid w:val="00B4654D"/>
    <w:rsid w:val="00B479DF"/>
    <w:rsid w:val="00B539B7"/>
    <w:rsid w:val="00B5442B"/>
    <w:rsid w:val="00B574F5"/>
    <w:rsid w:val="00B61B46"/>
    <w:rsid w:val="00B61DEC"/>
    <w:rsid w:val="00B6208D"/>
    <w:rsid w:val="00B629C1"/>
    <w:rsid w:val="00B65001"/>
    <w:rsid w:val="00B73801"/>
    <w:rsid w:val="00B8124B"/>
    <w:rsid w:val="00B85C7E"/>
    <w:rsid w:val="00B93376"/>
    <w:rsid w:val="00B94EF8"/>
    <w:rsid w:val="00BA03B8"/>
    <w:rsid w:val="00BA15D3"/>
    <w:rsid w:val="00BA191F"/>
    <w:rsid w:val="00BA3B04"/>
    <w:rsid w:val="00BA687E"/>
    <w:rsid w:val="00BA6DB6"/>
    <w:rsid w:val="00BB0E28"/>
    <w:rsid w:val="00BB4E0F"/>
    <w:rsid w:val="00BB531C"/>
    <w:rsid w:val="00BB6562"/>
    <w:rsid w:val="00BB7C57"/>
    <w:rsid w:val="00BC0C0D"/>
    <w:rsid w:val="00BC12FC"/>
    <w:rsid w:val="00BC2D8C"/>
    <w:rsid w:val="00BC770D"/>
    <w:rsid w:val="00BC7EAC"/>
    <w:rsid w:val="00BD747C"/>
    <w:rsid w:val="00BE4FA1"/>
    <w:rsid w:val="00BE664C"/>
    <w:rsid w:val="00BF07EC"/>
    <w:rsid w:val="00BF2448"/>
    <w:rsid w:val="00BF5423"/>
    <w:rsid w:val="00C01747"/>
    <w:rsid w:val="00C01AF5"/>
    <w:rsid w:val="00C02C0B"/>
    <w:rsid w:val="00C03104"/>
    <w:rsid w:val="00C03839"/>
    <w:rsid w:val="00C03DDD"/>
    <w:rsid w:val="00C0434E"/>
    <w:rsid w:val="00C10C71"/>
    <w:rsid w:val="00C11146"/>
    <w:rsid w:val="00C143EA"/>
    <w:rsid w:val="00C165C3"/>
    <w:rsid w:val="00C1768C"/>
    <w:rsid w:val="00C2291F"/>
    <w:rsid w:val="00C264F3"/>
    <w:rsid w:val="00C26CBF"/>
    <w:rsid w:val="00C3258A"/>
    <w:rsid w:val="00C329A0"/>
    <w:rsid w:val="00C33939"/>
    <w:rsid w:val="00C347DC"/>
    <w:rsid w:val="00C41FCB"/>
    <w:rsid w:val="00C43432"/>
    <w:rsid w:val="00C53450"/>
    <w:rsid w:val="00C557DF"/>
    <w:rsid w:val="00C63526"/>
    <w:rsid w:val="00C64AD4"/>
    <w:rsid w:val="00C6621D"/>
    <w:rsid w:val="00C6656B"/>
    <w:rsid w:val="00C672B6"/>
    <w:rsid w:val="00C71267"/>
    <w:rsid w:val="00C71C77"/>
    <w:rsid w:val="00C730E4"/>
    <w:rsid w:val="00C761AE"/>
    <w:rsid w:val="00C80BFA"/>
    <w:rsid w:val="00C80FBC"/>
    <w:rsid w:val="00C84EA2"/>
    <w:rsid w:val="00C85ED3"/>
    <w:rsid w:val="00C90D8A"/>
    <w:rsid w:val="00C937AA"/>
    <w:rsid w:val="00CA55CB"/>
    <w:rsid w:val="00CB241F"/>
    <w:rsid w:val="00CB477F"/>
    <w:rsid w:val="00CB5F6F"/>
    <w:rsid w:val="00CB7D79"/>
    <w:rsid w:val="00CC2306"/>
    <w:rsid w:val="00CC7634"/>
    <w:rsid w:val="00CD4C72"/>
    <w:rsid w:val="00CD58BE"/>
    <w:rsid w:val="00CD7A99"/>
    <w:rsid w:val="00CE5897"/>
    <w:rsid w:val="00CE6D40"/>
    <w:rsid w:val="00CF2260"/>
    <w:rsid w:val="00CF55A3"/>
    <w:rsid w:val="00D01EFE"/>
    <w:rsid w:val="00D0217C"/>
    <w:rsid w:val="00D02DE5"/>
    <w:rsid w:val="00D11ACE"/>
    <w:rsid w:val="00D1353A"/>
    <w:rsid w:val="00D13BFC"/>
    <w:rsid w:val="00D1510B"/>
    <w:rsid w:val="00D152A9"/>
    <w:rsid w:val="00D25992"/>
    <w:rsid w:val="00D34331"/>
    <w:rsid w:val="00D34C30"/>
    <w:rsid w:val="00D455ED"/>
    <w:rsid w:val="00D46324"/>
    <w:rsid w:val="00D47358"/>
    <w:rsid w:val="00D47F20"/>
    <w:rsid w:val="00D548CE"/>
    <w:rsid w:val="00D619F1"/>
    <w:rsid w:val="00D61BCD"/>
    <w:rsid w:val="00D6340D"/>
    <w:rsid w:val="00D635BF"/>
    <w:rsid w:val="00D64762"/>
    <w:rsid w:val="00D64A69"/>
    <w:rsid w:val="00D72B7F"/>
    <w:rsid w:val="00D75B52"/>
    <w:rsid w:val="00D76D20"/>
    <w:rsid w:val="00D81FC9"/>
    <w:rsid w:val="00D83AEF"/>
    <w:rsid w:val="00D84D70"/>
    <w:rsid w:val="00D87EE1"/>
    <w:rsid w:val="00D9467D"/>
    <w:rsid w:val="00D94ABA"/>
    <w:rsid w:val="00DA0149"/>
    <w:rsid w:val="00DA1DDF"/>
    <w:rsid w:val="00DA479E"/>
    <w:rsid w:val="00DB19D7"/>
    <w:rsid w:val="00DB1B02"/>
    <w:rsid w:val="00DB4456"/>
    <w:rsid w:val="00DB7E10"/>
    <w:rsid w:val="00DC3A78"/>
    <w:rsid w:val="00DC46E5"/>
    <w:rsid w:val="00DC58EB"/>
    <w:rsid w:val="00DC6794"/>
    <w:rsid w:val="00DD074B"/>
    <w:rsid w:val="00DD12BC"/>
    <w:rsid w:val="00DD77EA"/>
    <w:rsid w:val="00DE6E1F"/>
    <w:rsid w:val="00DF2759"/>
    <w:rsid w:val="00DF4C74"/>
    <w:rsid w:val="00DF707B"/>
    <w:rsid w:val="00E01301"/>
    <w:rsid w:val="00E013E1"/>
    <w:rsid w:val="00E016A2"/>
    <w:rsid w:val="00E02F68"/>
    <w:rsid w:val="00E0399D"/>
    <w:rsid w:val="00E10609"/>
    <w:rsid w:val="00E12029"/>
    <w:rsid w:val="00E12C4C"/>
    <w:rsid w:val="00E13E17"/>
    <w:rsid w:val="00E14B82"/>
    <w:rsid w:val="00E17DAB"/>
    <w:rsid w:val="00E23BEA"/>
    <w:rsid w:val="00E25D46"/>
    <w:rsid w:val="00E32A08"/>
    <w:rsid w:val="00E3304F"/>
    <w:rsid w:val="00E35282"/>
    <w:rsid w:val="00E41379"/>
    <w:rsid w:val="00E4386B"/>
    <w:rsid w:val="00E45AB0"/>
    <w:rsid w:val="00E45C7F"/>
    <w:rsid w:val="00E56847"/>
    <w:rsid w:val="00E573C6"/>
    <w:rsid w:val="00E62F0D"/>
    <w:rsid w:val="00E63511"/>
    <w:rsid w:val="00E72B31"/>
    <w:rsid w:val="00E72C5D"/>
    <w:rsid w:val="00E72D3B"/>
    <w:rsid w:val="00E7354C"/>
    <w:rsid w:val="00E74E61"/>
    <w:rsid w:val="00E77F77"/>
    <w:rsid w:val="00E77FB4"/>
    <w:rsid w:val="00E92485"/>
    <w:rsid w:val="00E93B4F"/>
    <w:rsid w:val="00E947EC"/>
    <w:rsid w:val="00EA07C1"/>
    <w:rsid w:val="00EA4980"/>
    <w:rsid w:val="00EB1D3E"/>
    <w:rsid w:val="00EB31BE"/>
    <w:rsid w:val="00EB45BA"/>
    <w:rsid w:val="00EB6035"/>
    <w:rsid w:val="00EB7B7F"/>
    <w:rsid w:val="00EB7ED3"/>
    <w:rsid w:val="00EC2207"/>
    <w:rsid w:val="00EC4E93"/>
    <w:rsid w:val="00ED0868"/>
    <w:rsid w:val="00ED0EC3"/>
    <w:rsid w:val="00ED1EC9"/>
    <w:rsid w:val="00EE1576"/>
    <w:rsid w:val="00EE2565"/>
    <w:rsid w:val="00EE56EB"/>
    <w:rsid w:val="00EE60E6"/>
    <w:rsid w:val="00EE758A"/>
    <w:rsid w:val="00EF26CB"/>
    <w:rsid w:val="00EF5735"/>
    <w:rsid w:val="00EF5CD3"/>
    <w:rsid w:val="00EF6C0E"/>
    <w:rsid w:val="00EF752C"/>
    <w:rsid w:val="00F04AA8"/>
    <w:rsid w:val="00F05607"/>
    <w:rsid w:val="00F10E13"/>
    <w:rsid w:val="00F1633B"/>
    <w:rsid w:val="00F163F4"/>
    <w:rsid w:val="00F17F06"/>
    <w:rsid w:val="00F20551"/>
    <w:rsid w:val="00F2299E"/>
    <w:rsid w:val="00F26C7E"/>
    <w:rsid w:val="00F31423"/>
    <w:rsid w:val="00F334EA"/>
    <w:rsid w:val="00F4071F"/>
    <w:rsid w:val="00F43228"/>
    <w:rsid w:val="00F44E86"/>
    <w:rsid w:val="00F46A0C"/>
    <w:rsid w:val="00F50654"/>
    <w:rsid w:val="00F57E26"/>
    <w:rsid w:val="00F71964"/>
    <w:rsid w:val="00F71ED6"/>
    <w:rsid w:val="00F8114E"/>
    <w:rsid w:val="00F85421"/>
    <w:rsid w:val="00F87205"/>
    <w:rsid w:val="00F91ADF"/>
    <w:rsid w:val="00F95AE3"/>
    <w:rsid w:val="00FB4013"/>
    <w:rsid w:val="00FB68C6"/>
    <w:rsid w:val="00FB6C6E"/>
    <w:rsid w:val="00FB7714"/>
    <w:rsid w:val="00FC025F"/>
    <w:rsid w:val="00FC08B8"/>
    <w:rsid w:val="00FD24A3"/>
    <w:rsid w:val="00FD2B0C"/>
    <w:rsid w:val="00FD5D42"/>
    <w:rsid w:val="00FD724D"/>
    <w:rsid w:val="00FE0683"/>
    <w:rsid w:val="00FE20F9"/>
    <w:rsid w:val="00FE2227"/>
    <w:rsid w:val="00FE2F58"/>
    <w:rsid w:val="00FE449C"/>
    <w:rsid w:val="00FE7B21"/>
    <w:rsid w:val="00FF0E5A"/>
    <w:rsid w:val="00FF2481"/>
    <w:rsid w:val="00FF2EF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4625">
      <o:colormenu v:ext="edit" fillcolor="none" strokecolor="red"/>
    </o:shapedefaults>
    <o:shapelayout v:ext="edit">
      <o:idmap v:ext="edit" data="1"/>
    </o:shapelayout>
  </w:shapeDefaults>
  <w:decimalSymbol w:val=","/>
  <w:listSeparator w:val=";"/>
  <w15:docId w15:val="{8BC7910A-4048-466F-9C39-9A2D0302C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FC6"/>
    <w:pPr>
      <w:spacing w:before="80" w:after="120"/>
      <w:ind w:left="567"/>
      <w:jc w:val="both"/>
    </w:pPr>
    <w:rPr>
      <w:rFonts w:ascii="Trebuchet MS" w:hAnsi="Trebuchet MS"/>
      <w:sz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30E4"/>
    <w:pPr>
      <w:keepNext/>
      <w:numPr>
        <w:numId w:val="1"/>
      </w:numPr>
      <w:spacing w:before="360" w:after="0"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329A0"/>
    <w:pPr>
      <w:keepNext/>
      <w:numPr>
        <w:ilvl w:val="1"/>
        <w:numId w:val="1"/>
      </w:numPr>
      <w:tabs>
        <w:tab w:val="clear" w:pos="1569"/>
      </w:tabs>
      <w:spacing w:before="360" w:after="0"/>
      <w:ind w:left="567" w:hanging="567"/>
      <w:outlineLvl w:val="1"/>
    </w:pPr>
    <w:rPr>
      <w:b/>
      <w:caps/>
    </w:rPr>
  </w:style>
  <w:style w:type="paragraph" w:styleId="Heading3">
    <w:name w:val="heading 3"/>
    <w:aliases w:val="Heading 3 Char1"/>
    <w:basedOn w:val="Normal"/>
    <w:next w:val="Normal"/>
    <w:link w:val="Heading3Char"/>
    <w:uiPriority w:val="99"/>
    <w:qFormat/>
    <w:rsid w:val="00FE7B21"/>
    <w:pPr>
      <w:keepNext/>
      <w:numPr>
        <w:ilvl w:val="2"/>
        <w:numId w:val="1"/>
      </w:numPr>
      <w:tabs>
        <w:tab w:val="clear" w:pos="720"/>
      </w:tabs>
      <w:spacing w:before="120" w:after="0"/>
      <w:ind w:left="567" w:hanging="567"/>
      <w:outlineLvl w:val="2"/>
    </w:pPr>
    <w:rPr>
      <w:b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C329A0"/>
    <w:pPr>
      <w:keepNext/>
      <w:numPr>
        <w:ilvl w:val="3"/>
        <w:numId w:val="1"/>
      </w:numPr>
      <w:spacing w:before="120" w:after="0"/>
      <w:jc w:val="left"/>
      <w:outlineLvl w:val="3"/>
    </w:pPr>
    <w:rPr>
      <w:b/>
      <w:kern w:val="28"/>
      <w:lang w:val="en-US"/>
    </w:rPr>
  </w:style>
  <w:style w:type="paragraph" w:styleId="Heading5">
    <w:name w:val="heading 5"/>
    <w:aliases w:val="Heading 5 Char"/>
    <w:basedOn w:val="Normal"/>
    <w:next w:val="BodyText"/>
    <w:link w:val="Heading5Char1"/>
    <w:uiPriority w:val="99"/>
    <w:qFormat/>
    <w:rsid w:val="00C329A0"/>
    <w:pPr>
      <w:keepNext/>
      <w:spacing w:before="120" w:after="80"/>
      <w:outlineLvl w:val="4"/>
    </w:pPr>
    <w:rPr>
      <w:b/>
      <w:kern w:val="28"/>
      <w:lang w:val="en-US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C329A0"/>
    <w:pPr>
      <w:keepNext/>
      <w:numPr>
        <w:ilvl w:val="5"/>
        <w:numId w:val="1"/>
      </w:numPr>
      <w:spacing w:before="120" w:after="80"/>
      <w:outlineLvl w:val="5"/>
    </w:pPr>
    <w:rPr>
      <w:b/>
      <w:i/>
      <w:kern w:val="28"/>
      <w:lang w:val="en-US"/>
    </w:rPr>
  </w:style>
  <w:style w:type="paragraph" w:styleId="Heading7">
    <w:name w:val="heading 7"/>
    <w:basedOn w:val="Normal"/>
    <w:next w:val="BodyText"/>
    <w:link w:val="Heading7Char"/>
    <w:uiPriority w:val="99"/>
    <w:qFormat/>
    <w:rsid w:val="00C329A0"/>
    <w:pPr>
      <w:keepNext/>
      <w:numPr>
        <w:ilvl w:val="6"/>
        <w:numId w:val="1"/>
      </w:numPr>
      <w:spacing w:after="60"/>
      <w:outlineLvl w:val="6"/>
    </w:pPr>
    <w:rPr>
      <w:b/>
      <w:kern w:val="28"/>
      <w:lang w:val="en-US"/>
    </w:rPr>
  </w:style>
  <w:style w:type="paragraph" w:styleId="Heading8">
    <w:name w:val="heading 8"/>
    <w:basedOn w:val="Normal"/>
    <w:next w:val="BodyText"/>
    <w:link w:val="Heading8Char"/>
    <w:uiPriority w:val="99"/>
    <w:qFormat/>
    <w:rsid w:val="00C329A0"/>
    <w:pPr>
      <w:keepNext/>
      <w:numPr>
        <w:ilvl w:val="7"/>
        <w:numId w:val="1"/>
      </w:numPr>
      <w:spacing w:after="60"/>
      <w:outlineLvl w:val="7"/>
    </w:pPr>
    <w:rPr>
      <w:b/>
      <w:i/>
      <w:kern w:val="28"/>
      <w:lang w:val="en-US"/>
    </w:rPr>
  </w:style>
  <w:style w:type="paragraph" w:styleId="Heading9">
    <w:name w:val="heading 9"/>
    <w:basedOn w:val="Normal"/>
    <w:next w:val="BodyText"/>
    <w:link w:val="Heading9Char"/>
    <w:uiPriority w:val="99"/>
    <w:qFormat/>
    <w:rsid w:val="00C329A0"/>
    <w:pPr>
      <w:keepNext/>
      <w:numPr>
        <w:ilvl w:val="8"/>
        <w:numId w:val="1"/>
      </w:numPr>
      <w:spacing w:after="60"/>
      <w:outlineLvl w:val="8"/>
    </w:pPr>
    <w:rPr>
      <w:b/>
      <w:i/>
      <w:kern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730E4"/>
    <w:rPr>
      <w:rFonts w:ascii="Trebuchet MS" w:hAnsi="Trebuchet MS"/>
      <w:b/>
      <w:cap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329A0"/>
    <w:rPr>
      <w:rFonts w:ascii="Trebuchet MS" w:hAnsi="Trebuchet MS"/>
      <w:b/>
      <w:caps/>
      <w:sz w:val="20"/>
    </w:rPr>
  </w:style>
  <w:style w:type="character" w:customStyle="1" w:styleId="Heading3Char">
    <w:name w:val="Heading 3 Char"/>
    <w:aliases w:val="Heading 3 Char1 Char"/>
    <w:basedOn w:val="DefaultParagraphFont"/>
    <w:link w:val="Heading3"/>
    <w:uiPriority w:val="99"/>
    <w:locked/>
    <w:rsid w:val="00FE7B21"/>
    <w:rPr>
      <w:rFonts w:ascii="Trebuchet MS" w:hAnsi="Trebuchet MS"/>
      <w:b/>
      <w:sz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C54B1"/>
    <w:rPr>
      <w:rFonts w:ascii="Trebuchet MS" w:hAnsi="Trebuchet MS"/>
      <w:b/>
      <w:kern w:val="28"/>
      <w:sz w:val="20"/>
      <w:lang w:val="en-US"/>
    </w:rPr>
  </w:style>
  <w:style w:type="character" w:customStyle="1" w:styleId="Heading5Char1">
    <w:name w:val="Heading 5 Char1"/>
    <w:aliases w:val="Heading 5 Char Char"/>
    <w:basedOn w:val="DefaultParagraphFont"/>
    <w:link w:val="Heading5"/>
    <w:uiPriority w:val="99"/>
    <w:semiHidden/>
    <w:locked/>
    <w:rsid w:val="000C54B1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C54B1"/>
    <w:rPr>
      <w:rFonts w:ascii="Trebuchet MS" w:hAnsi="Trebuchet MS"/>
      <w:b/>
      <w:i/>
      <w:kern w:val="28"/>
      <w:sz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C54B1"/>
    <w:rPr>
      <w:rFonts w:ascii="Trebuchet MS" w:hAnsi="Trebuchet MS"/>
      <w:b/>
      <w:kern w:val="28"/>
      <w:sz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C54B1"/>
    <w:rPr>
      <w:rFonts w:ascii="Trebuchet MS" w:hAnsi="Trebuchet MS"/>
      <w:b/>
      <w:i/>
      <w:kern w:val="28"/>
      <w:sz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C54B1"/>
    <w:rPr>
      <w:rFonts w:ascii="Trebuchet MS" w:hAnsi="Trebuchet MS"/>
      <w:b/>
      <w:i/>
      <w:kern w:val="28"/>
      <w:sz w:val="20"/>
      <w:lang w:val="en-US"/>
    </w:rPr>
  </w:style>
  <w:style w:type="paragraph" w:styleId="BodyText">
    <w:name w:val="Body Text"/>
    <w:aliases w:val="Body Text Char"/>
    <w:basedOn w:val="Normal"/>
    <w:link w:val="BodyTextChar1"/>
    <w:uiPriority w:val="99"/>
    <w:rsid w:val="00C329A0"/>
    <w:pPr>
      <w:spacing w:after="160"/>
    </w:pPr>
    <w:rPr>
      <w:lang w:val="en-US"/>
    </w:rPr>
  </w:style>
  <w:style w:type="character" w:customStyle="1" w:styleId="BodyTextChar1">
    <w:name w:val="Body Text Char1"/>
    <w:aliases w:val="Body Text Char Char"/>
    <w:basedOn w:val="DefaultParagraphFont"/>
    <w:link w:val="BodyText"/>
    <w:uiPriority w:val="99"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styleId="ListBullet">
    <w:name w:val="List Bullet"/>
    <w:basedOn w:val="Normal"/>
    <w:uiPriority w:val="99"/>
    <w:rsid w:val="00C329A0"/>
    <w:pPr>
      <w:spacing w:before="60" w:after="60"/>
      <w:ind w:left="720" w:hanging="720"/>
    </w:pPr>
  </w:style>
  <w:style w:type="paragraph" w:styleId="List">
    <w:name w:val="List"/>
    <w:basedOn w:val="Normal"/>
    <w:uiPriority w:val="99"/>
    <w:rsid w:val="00C329A0"/>
    <w:pPr>
      <w:spacing w:before="120"/>
      <w:ind w:left="720" w:hanging="720"/>
    </w:pPr>
  </w:style>
  <w:style w:type="paragraph" w:styleId="List2">
    <w:name w:val="List 2"/>
    <w:basedOn w:val="Normal"/>
    <w:uiPriority w:val="99"/>
    <w:rsid w:val="00C329A0"/>
    <w:pPr>
      <w:spacing w:before="120"/>
      <w:ind w:left="720" w:right="720" w:hanging="720"/>
    </w:pPr>
  </w:style>
  <w:style w:type="paragraph" w:styleId="Footer">
    <w:name w:val="footer"/>
    <w:basedOn w:val="BodyText"/>
    <w:link w:val="FooterChar"/>
    <w:uiPriority w:val="99"/>
    <w:rsid w:val="004B0099"/>
    <w:pPr>
      <w:tabs>
        <w:tab w:val="center" w:pos="4153"/>
        <w:tab w:val="right" w:pos="9072"/>
      </w:tabs>
      <w:spacing w:before="0" w:after="0"/>
      <w:ind w:left="0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B0099"/>
    <w:rPr>
      <w:rFonts w:ascii="Trebuchet MS" w:hAnsi="Trebuchet MS"/>
      <w:sz w:val="16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C329A0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styleId="ListNumber">
    <w:name w:val="List Number"/>
    <w:basedOn w:val="Normal"/>
    <w:uiPriority w:val="99"/>
    <w:rsid w:val="00C329A0"/>
    <w:pPr>
      <w:spacing w:before="60" w:after="60"/>
      <w:ind w:left="720" w:hanging="720"/>
    </w:pPr>
  </w:style>
  <w:style w:type="character" w:styleId="PageNumber">
    <w:name w:val="page number"/>
    <w:basedOn w:val="DefaultParagraphFont"/>
    <w:uiPriority w:val="99"/>
    <w:rsid w:val="00C329A0"/>
    <w:rPr>
      <w:rFonts w:ascii="Times New Roman" w:hAnsi="Times New Roman" w:cs="Times New Roman"/>
      <w:position w:val="0"/>
      <w:sz w:val="16"/>
      <w:vertAlign w:val="baseline"/>
    </w:rPr>
  </w:style>
  <w:style w:type="paragraph" w:styleId="Header">
    <w:name w:val="header"/>
    <w:basedOn w:val="BodyText"/>
    <w:link w:val="HeaderChar"/>
    <w:uiPriority w:val="99"/>
    <w:rsid w:val="00C329A0"/>
    <w:pPr>
      <w:keepLines/>
      <w:tabs>
        <w:tab w:val="center" w:pos="4320"/>
        <w:tab w:val="right" w:pos="8640"/>
      </w:tabs>
      <w:spacing w:before="0" w:after="0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334EA"/>
    <w:rPr>
      <w:rFonts w:ascii="Arial" w:hAnsi="Arial" w:cs="Times New Roman"/>
      <w:sz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C329A0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semiHidden/>
    <w:rsid w:val="00C329A0"/>
  </w:style>
  <w:style w:type="character" w:customStyle="1" w:styleId="CommentTextChar">
    <w:name w:val="Comment Text Char"/>
    <w:basedOn w:val="DefaultParagraphFont"/>
    <w:uiPriority w:val="99"/>
    <w:semiHidden/>
    <w:locked/>
    <w:rsid w:val="00C329A0"/>
    <w:rPr>
      <w:rFonts w:ascii="Arial" w:hAnsi="Arial" w:cs="Times New Roman"/>
      <w:lang w:eastAsia="en-US"/>
    </w:rPr>
  </w:style>
  <w:style w:type="paragraph" w:styleId="TOC1">
    <w:name w:val="toc 1"/>
    <w:basedOn w:val="Normal"/>
    <w:next w:val="Normal"/>
    <w:uiPriority w:val="39"/>
    <w:qFormat/>
    <w:rsid w:val="00C329A0"/>
    <w:pPr>
      <w:spacing w:before="120"/>
      <w:ind w:left="0"/>
      <w:jc w:val="left"/>
    </w:pPr>
    <w:rPr>
      <w:rFonts w:asciiTheme="minorHAnsi" w:hAnsiTheme="minorHAnsi"/>
      <w:b/>
      <w:bCs/>
      <w:caps/>
      <w:szCs w:val="20"/>
    </w:rPr>
  </w:style>
  <w:style w:type="paragraph" w:styleId="TOC2">
    <w:name w:val="toc 2"/>
    <w:basedOn w:val="Normal"/>
    <w:next w:val="Normal"/>
    <w:uiPriority w:val="39"/>
    <w:qFormat/>
    <w:rsid w:val="00C329A0"/>
    <w:pPr>
      <w:spacing w:before="0" w:after="0"/>
      <w:ind w:left="200"/>
      <w:jc w:val="left"/>
    </w:pPr>
    <w:rPr>
      <w:rFonts w:asciiTheme="minorHAnsi" w:hAnsiTheme="minorHAnsi"/>
      <w:smallCaps/>
      <w:szCs w:val="20"/>
    </w:rPr>
  </w:style>
  <w:style w:type="paragraph" w:styleId="TOC3">
    <w:name w:val="toc 3"/>
    <w:basedOn w:val="Normal"/>
    <w:next w:val="Normal"/>
    <w:uiPriority w:val="39"/>
    <w:qFormat/>
    <w:rsid w:val="00C329A0"/>
    <w:pPr>
      <w:spacing w:before="0" w:after="0"/>
      <w:ind w:left="400"/>
      <w:jc w:val="left"/>
    </w:pPr>
    <w:rPr>
      <w:rFonts w:asciiTheme="minorHAnsi" w:hAnsiTheme="minorHAnsi"/>
      <w:i/>
      <w:iCs/>
      <w:szCs w:val="20"/>
    </w:rPr>
  </w:style>
  <w:style w:type="paragraph" w:styleId="TOC4">
    <w:name w:val="toc 4"/>
    <w:basedOn w:val="Normal"/>
    <w:next w:val="Normal"/>
    <w:uiPriority w:val="39"/>
    <w:rsid w:val="00C329A0"/>
    <w:pPr>
      <w:spacing w:before="0" w:after="0"/>
      <w:ind w:left="60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C329A0"/>
    <w:pPr>
      <w:spacing w:before="0" w:after="0"/>
      <w:ind w:left="80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C329A0"/>
    <w:pPr>
      <w:spacing w:before="0" w:after="0"/>
      <w:ind w:left="10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C329A0"/>
    <w:pPr>
      <w:spacing w:before="0" w:after="0"/>
      <w:ind w:left="120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C329A0"/>
    <w:pPr>
      <w:spacing w:before="0" w:after="0"/>
      <w:ind w:left="140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C329A0"/>
    <w:pPr>
      <w:spacing w:before="0" w:after="0"/>
      <w:ind w:left="1600"/>
      <w:jc w:val="left"/>
    </w:pPr>
    <w:rPr>
      <w:rFonts w:asciiTheme="minorHAnsi" w:hAnsiTheme="minorHAnsi"/>
      <w:sz w:val="18"/>
      <w:szCs w:val="18"/>
    </w:rPr>
  </w:style>
  <w:style w:type="paragraph" w:styleId="Caption">
    <w:name w:val="caption"/>
    <w:basedOn w:val="Normal"/>
    <w:next w:val="BodyText"/>
    <w:uiPriority w:val="99"/>
    <w:qFormat/>
    <w:rsid w:val="00C329A0"/>
    <w:pPr>
      <w:spacing w:before="120" w:line="288" w:lineRule="auto"/>
    </w:pPr>
    <w:rPr>
      <w:b/>
      <w:sz w:val="22"/>
    </w:rPr>
  </w:style>
  <w:style w:type="paragraph" w:styleId="BodyText2">
    <w:name w:val="Body Text 2"/>
    <w:basedOn w:val="Normal"/>
    <w:link w:val="BodyText2Char"/>
    <w:uiPriority w:val="99"/>
    <w:rsid w:val="00C329A0"/>
    <w:rPr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329A0"/>
    <w:rPr>
      <w:rFonts w:ascii="Arial" w:hAnsi="Arial" w:cs="Times New Roman"/>
      <w:color w:val="000000"/>
      <w:sz w:val="24"/>
      <w:lang w:val="et-EE" w:eastAsia="en-US"/>
    </w:rPr>
  </w:style>
  <w:style w:type="paragraph" w:styleId="BodyText3">
    <w:name w:val="Body Text 3"/>
    <w:basedOn w:val="Normal"/>
    <w:link w:val="BodyText3Char"/>
    <w:uiPriority w:val="99"/>
    <w:rsid w:val="00C329A0"/>
    <w:rPr>
      <w:noProof/>
      <w:color w:val="FF000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C54B1"/>
    <w:rPr>
      <w:rFonts w:ascii="Arial" w:hAnsi="Arial" w:cs="Times New Roman"/>
      <w:sz w:val="16"/>
      <w:szCs w:val="16"/>
      <w:lang w:eastAsia="en-US"/>
    </w:rPr>
  </w:style>
  <w:style w:type="paragraph" w:customStyle="1" w:styleId="C1PlainText">
    <w:name w:val="C1 Plain Text"/>
    <w:basedOn w:val="Normal"/>
    <w:uiPriority w:val="99"/>
    <w:rsid w:val="00C329A0"/>
    <w:pPr>
      <w:overflowPunct w:val="0"/>
      <w:autoSpaceDE w:val="0"/>
      <w:autoSpaceDN w:val="0"/>
      <w:adjustRightInd w:val="0"/>
      <w:spacing w:after="80"/>
      <w:ind w:left="1296"/>
      <w:textAlignment w:val="baseline"/>
    </w:pPr>
    <w:rPr>
      <w:rFonts w:ascii="Times New Roman" w:hAnsi="Times New Roman"/>
    </w:rPr>
  </w:style>
  <w:style w:type="paragraph" w:customStyle="1" w:styleId="A">
    <w:name w:val="A"/>
    <w:basedOn w:val="Normal"/>
    <w:uiPriority w:val="99"/>
    <w:rsid w:val="00C329A0"/>
    <w:pPr>
      <w:tabs>
        <w:tab w:val="left" w:pos="1701"/>
        <w:tab w:val="left" w:pos="2268"/>
        <w:tab w:val="right" w:pos="8789"/>
      </w:tabs>
      <w:spacing w:before="0" w:after="0"/>
      <w:ind w:left="1134"/>
      <w:jc w:val="left"/>
    </w:pPr>
    <w:rPr>
      <w:rFonts w:ascii="Times New Roman" w:hAnsi="Times New Roman" w:cs="Arial"/>
      <w:bCs/>
      <w:kern w:val="32"/>
      <w:szCs w:val="32"/>
    </w:rPr>
  </w:style>
  <w:style w:type="paragraph" w:customStyle="1" w:styleId="Table">
    <w:name w:val="Table"/>
    <w:basedOn w:val="BodyText"/>
    <w:uiPriority w:val="99"/>
    <w:rsid w:val="00C329A0"/>
    <w:pPr>
      <w:numPr>
        <w:numId w:val="2"/>
      </w:numPr>
      <w:tabs>
        <w:tab w:val="clear" w:pos="1979"/>
        <w:tab w:val="num" w:pos="900"/>
      </w:tabs>
      <w:spacing w:before="60" w:after="0"/>
      <w:ind w:left="900" w:hanging="360"/>
    </w:pPr>
    <w:rPr>
      <w:sz w:val="22"/>
      <w:lang w:val="en-GB"/>
    </w:rPr>
  </w:style>
  <w:style w:type="paragraph" w:customStyle="1" w:styleId="Normal-list">
    <w:name w:val="Normal-list"/>
    <w:basedOn w:val="Normal"/>
    <w:rsid w:val="00C329A0"/>
    <w:pPr>
      <w:numPr>
        <w:numId w:val="3"/>
      </w:numPr>
      <w:tabs>
        <w:tab w:val="clear" w:pos="1080"/>
        <w:tab w:val="num" w:pos="1440"/>
      </w:tabs>
      <w:suppressAutoHyphens/>
      <w:spacing w:before="120" w:after="0"/>
      <w:ind w:left="1440" w:hanging="540"/>
    </w:pPr>
    <w:rPr>
      <w:sz w:val="22"/>
    </w:rPr>
  </w:style>
  <w:style w:type="paragraph" w:customStyle="1" w:styleId="Normal-under">
    <w:name w:val="Normal-under"/>
    <w:basedOn w:val="Normal"/>
    <w:rsid w:val="00C329A0"/>
    <w:pPr>
      <w:numPr>
        <w:ilvl w:val="1"/>
        <w:numId w:val="3"/>
      </w:numPr>
      <w:tabs>
        <w:tab w:val="clear" w:pos="1440"/>
        <w:tab w:val="num" w:pos="2340"/>
      </w:tabs>
      <w:spacing w:before="120" w:after="0"/>
      <w:ind w:left="2340"/>
    </w:pPr>
    <w:rPr>
      <w:sz w:val="22"/>
    </w:rPr>
  </w:style>
  <w:style w:type="paragraph" w:styleId="BodyTextIndent">
    <w:name w:val="Body Text Indent"/>
    <w:basedOn w:val="Normal"/>
    <w:link w:val="BodyTextIndentChar"/>
    <w:uiPriority w:val="99"/>
    <w:rsid w:val="00C329A0"/>
    <w:pPr>
      <w:ind w:firstLine="720"/>
    </w:pPr>
    <w:rPr>
      <w:noProof/>
      <w:color w:val="33CCCC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C329A0"/>
    <w:pPr>
      <w:spacing w:before="0" w:after="0" w:line="360" w:lineRule="auto"/>
      <w:ind w:firstLine="720"/>
    </w:pPr>
    <w:rPr>
      <w:rFonts w:ascii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C329A0"/>
    <w:pPr>
      <w:ind w:left="360"/>
    </w:pPr>
    <w:rPr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C54B1"/>
    <w:rPr>
      <w:rFonts w:ascii="Arial" w:hAnsi="Arial" w:cs="Times New Roman"/>
      <w:sz w:val="16"/>
      <w:szCs w:val="16"/>
      <w:lang w:eastAsia="en-US"/>
    </w:rPr>
  </w:style>
  <w:style w:type="paragraph" w:customStyle="1" w:styleId="WW-BodyText3">
    <w:name w:val="WW-Body Text 3"/>
    <w:basedOn w:val="Normal"/>
    <w:uiPriority w:val="99"/>
    <w:rsid w:val="00C329A0"/>
    <w:pPr>
      <w:suppressAutoHyphen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noProof/>
    </w:rPr>
  </w:style>
  <w:style w:type="paragraph" w:styleId="Title">
    <w:name w:val="Title"/>
    <w:basedOn w:val="Normal"/>
    <w:link w:val="TitleChar"/>
    <w:uiPriority w:val="99"/>
    <w:qFormat/>
    <w:rsid w:val="00C329A0"/>
    <w:pPr>
      <w:spacing w:before="0" w:after="0"/>
      <w:jc w:val="center"/>
    </w:pPr>
    <w:rPr>
      <w:rFonts w:ascii="Times New Roman" w:hAnsi="Times New Roman"/>
      <w:b/>
    </w:rPr>
  </w:style>
  <w:style w:type="character" w:customStyle="1" w:styleId="TitleChar">
    <w:name w:val="Title Char"/>
    <w:basedOn w:val="DefaultParagraphFont"/>
    <w:link w:val="Title"/>
    <w:uiPriority w:val="99"/>
    <w:locked/>
    <w:rsid w:val="000C54B1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KorrUK">
    <w:name w:val="KorrUK"/>
    <w:uiPriority w:val="99"/>
    <w:rsid w:val="00C329A0"/>
    <w:rPr>
      <w:rFonts w:ascii="Univers" w:hAnsi="Univers"/>
      <w:sz w:val="22"/>
      <w:lang w:val="en-GB"/>
    </w:rPr>
  </w:style>
  <w:style w:type="paragraph" w:styleId="Subtitle">
    <w:name w:val="Subtitle"/>
    <w:basedOn w:val="Normal"/>
    <w:link w:val="SubtitleChar"/>
    <w:uiPriority w:val="99"/>
    <w:qFormat/>
    <w:rsid w:val="00C329A0"/>
    <w:pPr>
      <w:spacing w:before="0" w:after="0"/>
    </w:pPr>
    <w:rPr>
      <w:rFonts w:ascii="Times New Roman" w:hAnsi="Times New Roman"/>
      <w:b/>
      <w:bCs/>
      <w:i/>
      <w:iCs/>
      <w:lang w:val="en-GB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C54B1"/>
    <w:rPr>
      <w:rFonts w:ascii="Cambria" w:hAnsi="Cambria" w:cs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C329A0"/>
    <w:pPr>
      <w:spacing w:before="100" w:beforeAutospacing="1" w:after="100" w:afterAutospacing="1"/>
      <w:jc w:val="left"/>
    </w:pPr>
    <w:rPr>
      <w:rFonts w:ascii="Arial Unicode MS" w:hAnsi="Arial Unicode MS" w:cs="Arial Unicode MS"/>
      <w:szCs w:val="24"/>
      <w:lang w:val="en-US"/>
    </w:rPr>
  </w:style>
  <w:style w:type="character" w:styleId="Hyperlink">
    <w:name w:val="Hyperlink"/>
    <w:basedOn w:val="DefaultParagraphFont"/>
    <w:uiPriority w:val="99"/>
    <w:rsid w:val="00C329A0"/>
    <w:rPr>
      <w:rFonts w:cs="Times New Roman"/>
      <w:color w:val="0000FF"/>
      <w:u w:val="single"/>
    </w:rPr>
  </w:style>
  <w:style w:type="paragraph" w:customStyle="1" w:styleId="Text">
    <w:name w:val="Text"/>
    <w:basedOn w:val="Normal"/>
    <w:uiPriority w:val="99"/>
    <w:rsid w:val="00C329A0"/>
    <w:pPr>
      <w:spacing w:before="120" w:after="0"/>
      <w:jc w:val="left"/>
    </w:pPr>
    <w:rPr>
      <w:rFonts w:ascii="Times New Roman" w:hAnsi="Times New Roman"/>
      <w:lang w:val="en-GB"/>
    </w:rPr>
  </w:style>
  <w:style w:type="paragraph" w:customStyle="1" w:styleId="Bullet">
    <w:name w:val="Bullet"/>
    <w:basedOn w:val="Normal"/>
    <w:uiPriority w:val="99"/>
    <w:rsid w:val="00C329A0"/>
    <w:pPr>
      <w:tabs>
        <w:tab w:val="left" w:pos="680"/>
        <w:tab w:val="num" w:pos="1134"/>
      </w:tabs>
      <w:spacing w:before="120" w:after="180"/>
      <w:ind w:left="1134" w:hanging="567"/>
    </w:pPr>
    <w:rPr>
      <w:rFonts w:ascii="Times New Roman" w:hAnsi="Times New Roman"/>
      <w:lang w:val="en-GB"/>
    </w:rPr>
  </w:style>
  <w:style w:type="paragraph" w:customStyle="1" w:styleId="font5">
    <w:name w:val="font5"/>
    <w:basedOn w:val="Normal"/>
    <w:uiPriority w:val="99"/>
    <w:rsid w:val="00C329A0"/>
    <w:pPr>
      <w:spacing w:before="100" w:beforeAutospacing="1" w:after="100" w:afterAutospacing="1"/>
      <w:jc w:val="left"/>
    </w:pPr>
    <w:rPr>
      <w:rFonts w:cs="Arial"/>
      <w:b/>
      <w:bCs/>
      <w:lang w:val="en-GB"/>
    </w:rPr>
  </w:style>
  <w:style w:type="paragraph" w:customStyle="1" w:styleId="xl24">
    <w:name w:val="xl24"/>
    <w:basedOn w:val="Normal"/>
    <w:uiPriority w:val="99"/>
    <w:rsid w:val="00C329A0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25">
    <w:name w:val="xl25"/>
    <w:basedOn w:val="Normal"/>
    <w:uiPriority w:val="99"/>
    <w:rsid w:val="00C329A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26">
    <w:name w:val="xl26"/>
    <w:basedOn w:val="Normal"/>
    <w:uiPriority w:val="99"/>
    <w:rsid w:val="00C329A0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27">
    <w:name w:val="xl27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28">
    <w:name w:val="xl28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29">
    <w:name w:val="xl29"/>
    <w:basedOn w:val="Normal"/>
    <w:uiPriority w:val="99"/>
    <w:rsid w:val="00C329A0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30">
    <w:name w:val="xl30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31">
    <w:name w:val="xl31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32">
    <w:name w:val="xl32"/>
    <w:basedOn w:val="Normal"/>
    <w:uiPriority w:val="99"/>
    <w:rsid w:val="00C329A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4"/>
      <w:lang w:val="en-GB"/>
    </w:rPr>
  </w:style>
  <w:style w:type="paragraph" w:customStyle="1" w:styleId="xl33">
    <w:name w:val="xl33"/>
    <w:basedOn w:val="Normal"/>
    <w:uiPriority w:val="99"/>
    <w:rsid w:val="00C329A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 w:cs="Arial Unicode MS"/>
      <w:szCs w:val="24"/>
      <w:lang w:val="en-GB"/>
    </w:rPr>
  </w:style>
  <w:style w:type="paragraph" w:customStyle="1" w:styleId="xl34">
    <w:name w:val="xl34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Arial Unicode MS" w:hAnsi="Arial Unicode MS" w:cs="Arial Unicode MS"/>
      <w:szCs w:val="24"/>
      <w:lang w:val="en-GB"/>
    </w:rPr>
  </w:style>
  <w:style w:type="paragraph" w:customStyle="1" w:styleId="xl35">
    <w:name w:val="xl35"/>
    <w:basedOn w:val="Normal"/>
    <w:uiPriority w:val="99"/>
    <w:rsid w:val="00C329A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36">
    <w:name w:val="xl36"/>
    <w:basedOn w:val="Normal"/>
    <w:uiPriority w:val="99"/>
    <w:rsid w:val="00C329A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37">
    <w:name w:val="xl37"/>
    <w:basedOn w:val="Normal"/>
    <w:uiPriority w:val="99"/>
    <w:rsid w:val="00C329A0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38">
    <w:name w:val="xl38"/>
    <w:basedOn w:val="Normal"/>
    <w:uiPriority w:val="99"/>
    <w:rsid w:val="00C329A0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39">
    <w:name w:val="xl39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40">
    <w:name w:val="xl40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41">
    <w:name w:val="xl41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42">
    <w:name w:val="xl42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43">
    <w:name w:val="xl43"/>
    <w:basedOn w:val="Normal"/>
    <w:uiPriority w:val="99"/>
    <w:rsid w:val="00C329A0"/>
    <w:pPr>
      <w:pBdr>
        <w:top w:val="double" w:sz="6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44">
    <w:name w:val="xl44"/>
    <w:basedOn w:val="Normal"/>
    <w:uiPriority w:val="99"/>
    <w:rsid w:val="00C329A0"/>
    <w:pPr>
      <w:pBdr>
        <w:top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45">
    <w:name w:val="xl45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hAnsi="Arial Unicode MS" w:cs="Arial Unicode MS"/>
      <w:szCs w:val="24"/>
      <w:lang w:val="en-GB"/>
    </w:rPr>
  </w:style>
  <w:style w:type="paragraph" w:customStyle="1" w:styleId="xl46">
    <w:name w:val="xl46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47">
    <w:name w:val="xl47"/>
    <w:basedOn w:val="Normal"/>
    <w:uiPriority w:val="99"/>
    <w:rsid w:val="00C329A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48">
    <w:name w:val="xl48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49">
    <w:name w:val="xl49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50">
    <w:name w:val="xl50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51">
    <w:name w:val="xl51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52">
    <w:name w:val="xl52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53">
    <w:name w:val="xl53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54">
    <w:name w:val="xl54"/>
    <w:basedOn w:val="Normal"/>
    <w:uiPriority w:val="99"/>
    <w:rsid w:val="00C329A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55">
    <w:name w:val="xl55"/>
    <w:basedOn w:val="Normal"/>
    <w:uiPriority w:val="99"/>
    <w:rsid w:val="00C329A0"/>
    <w:pPr>
      <w:pBdr>
        <w:top w:val="double" w:sz="6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56">
    <w:name w:val="xl56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57">
    <w:name w:val="xl57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58">
    <w:name w:val="xl58"/>
    <w:basedOn w:val="Normal"/>
    <w:uiPriority w:val="99"/>
    <w:rsid w:val="00C329A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59">
    <w:name w:val="xl59"/>
    <w:basedOn w:val="Normal"/>
    <w:uiPriority w:val="99"/>
    <w:rsid w:val="00C329A0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60">
    <w:name w:val="xl60"/>
    <w:basedOn w:val="Normal"/>
    <w:uiPriority w:val="99"/>
    <w:rsid w:val="00C329A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61">
    <w:name w:val="xl61"/>
    <w:basedOn w:val="Normal"/>
    <w:uiPriority w:val="99"/>
    <w:rsid w:val="00C329A0"/>
    <w:pPr>
      <w:pBdr>
        <w:top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62">
    <w:name w:val="xl62"/>
    <w:basedOn w:val="Normal"/>
    <w:uiPriority w:val="99"/>
    <w:rsid w:val="00C329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Cs w:val="24"/>
      <w:lang w:val="en-GB"/>
    </w:rPr>
  </w:style>
  <w:style w:type="paragraph" w:customStyle="1" w:styleId="xl63">
    <w:name w:val="xl63"/>
    <w:basedOn w:val="Normal"/>
    <w:uiPriority w:val="99"/>
    <w:rsid w:val="00C329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Cs w:val="24"/>
      <w:lang w:val="en-GB"/>
    </w:rPr>
  </w:style>
  <w:style w:type="paragraph" w:customStyle="1" w:styleId="xl64">
    <w:name w:val="xl64"/>
    <w:basedOn w:val="Normal"/>
    <w:uiPriority w:val="99"/>
    <w:rsid w:val="00C329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4"/>
      <w:lang w:val="en-GB"/>
    </w:rPr>
  </w:style>
  <w:style w:type="paragraph" w:customStyle="1" w:styleId="xl65">
    <w:name w:val="xl65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66">
    <w:name w:val="xl66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67">
    <w:name w:val="xl67"/>
    <w:basedOn w:val="Normal"/>
    <w:uiPriority w:val="99"/>
    <w:rsid w:val="00C329A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68">
    <w:name w:val="xl68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69">
    <w:name w:val="xl69"/>
    <w:basedOn w:val="Normal"/>
    <w:uiPriority w:val="99"/>
    <w:rsid w:val="00C329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70">
    <w:name w:val="xl70"/>
    <w:basedOn w:val="Normal"/>
    <w:uiPriority w:val="99"/>
    <w:rsid w:val="00C329A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71">
    <w:name w:val="xl71"/>
    <w:basedOn w:val="Normal"/>
    <w:uiPriority w:val="99"/>
    <w:rsid w:val="00C329A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72">
    <w:name w:val="xl72"/>
    <w:basedOn w:val="Normal"/>
    <w:uiPriority w:val="99"/>
    <w:rsid w:val="00C329A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73">
    <w:name w:val="xl73"/>
    <w:basedOn w:val="Normal"/>
    <w:uiPriority w:val="99"/>
    <w:rsid w:val="00C329A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74">
    <w:name w:val="xl74"/>
    <w:basedOn w:val="Normal"/>
    <w:uiPriority w:val="99"/>
    <w:rsid w:val="00C329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75">
    <w:name w:val="xl75"/>
    <w:basedOn w:val="Normal"/>
    <w:uiPriority w:val="99"/>
    <w:rsid w:val="00C329A0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76">
    <w:name w:val="xl76"/>
    <w:basedOn w:val="Normal"/>
    <w:uiPriority w:val="99"/>
    <w:rsid w:val="00C32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77">
    <w:name w:val="xl77"/>
    <w:basedOn w:val="Normal"/>
    <w:uiPriority w:val="99"/>
    <w:rsid w:val="00C329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78">
    <w:name w:val="xl78"/>
    <w:basedOn w:val="Normal"/>
    <w:uiPriority w:val="99"/>
    <w:rsid w:val="00C329A0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79">
    <w:name w:val="xl79"/>
    <w:basedOn w:val="Normal"/>
    <w:uiPriority w:val="99"/>
    <w:rsid w:val="00C329A0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80">
    <w:name w:val="xl80"/>
    <w:basedOn w:val="Normal"/>
    <w:uiPriority w:val="99"/>
    <w:rsid w:val="00C329A0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cs="Arial Unicode MS"/>
      <w:szCs w:val="24"/>
      <w:lang w:val="en-GB"/>
    </w:rPr>
  </w:style>
  <w:style w:type="paragraph" w:customStyle="1" w:styleId="xl81">
    <w:name w:val="xl81"/>
    <w:basedOn w:val="Normal"/>
    <w:uiPriority w:val="99"/>
    <w:rsid w:val="00C329A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2">
    <w:name w:val="xl82"/>
    <w:basedOn w:val="Normal"/>
    <w:uiPriority w:val="99"/>
    <w:rsid w:val="00C329A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3">
    <w:name w:val="xl83"/>
    <w:basedOn w:val="Normal"/>
    <w:uiPriority w:val="99"/>
    <w:rsid w:val="00C329A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4">
    <w:name w:val="xl84"/>
    <w:basedOn w:val="Normal"/>
    <w:uiPriority w:val="99"/>
    <w:rsid w:val="00C329A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5">
    <w:name w:val="xl85"/>
    <w:basedOn w:val="Normal"/>
    <w:uiPriority w:val="99"/>
    <w:rsid w:val="00C329A0"/>
    <w:pP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6">
    <w:name w:val="xl86"/>
    <w:basedOn w:val="Normal"/>
    <w:uiPriority w:val="99"/>
    <w:rsid w:val="00C329A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7">
    <w:name w:val="xl87"/>
    <w:basedOn w:val="Normal"/>
    <w:uiPriority w:val="99"/>
    <w:rsid w:val="00C329A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8">
    <w:name w:val="xl88"/>
    <w:basedOn w:val="Normal"/>
    <w:uiPriority w:val="99"/>
    <w:rsid w:val="00C329A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89">
    <w:name w:val="xl89"/>
    <w:basedOn w:val="Normal"/>
    <w:uiPriority w:val="99"/>
    <w:rsid w:val="00C329A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90">
    <w:name w:val="xl90"/>
    <w:basedOn w:val="Normal"/>
    <w:uiPriority w:val="99"/>
    <w:rsid w:val="00C329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paragraph" w:customStyle="1" w:styleId="xl91">
    <w:name w:val="xl91"/>
    <w:basedOn w:val="Normal"/>
    <w:uiPriority w:val="99"/>
    <w:rsid w:val="00C329A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  <w:lang w:val="en-GB"/>
    </w:rPr>
  </w:style>
  <w:style w:type="character" w:customStyle="1" w:styleId="WW-Absatz-Standardschriftart">
    <w:name w:val="WW-Absatz-Standardschriftart"/>
    <w:uiPriority w:val="99"/>
    <w:rsid w:val="00C329A0"/>
  </w:style>
  <w:style w:type="character" w:customStyle="1" w:styleId="WW-DefaultParagraphFont">
    <w:name w:val="WW-Default Paragraph Font"/>
    <w:uiPriority w:val="99"/>
    <w:rsid w:val="00C329A0"/>
  </w:style>
  <w:style w:type="character" w:customStyle="1" w:styleId="WW-DefaultParagraphFont1">
    <w:name w:val="WW-Default Paragraph Font1"/>
    <w:uiPriority w:val="99"/>
    <w:rsid w:val="00C329A0"/>
  </w:style>
  <w:style w:type="paragraph" w:customStyle="1" w:styleId="Heading">
    <w:name w:val="Heading"/>
    <w:basedOn w:val="Normal"/>
    <w:next w:val="BodyText"/>
    <w:uiPriority w:val="99"/>
    <w:rsid w:val="00C329A0"/>
    <w:pPr>
      <w:keepNext/>
      <w:suppressAutoHyphens/>
      <w:spacing w:before="240"/>
      <w:jc w:val="left"/>
    </w:pPr>
    <w:rPr>
      <w:sz w:val="28"/>
      <w:lang w:val="en-US"/>
    </w:rPr>
  </w:style>
  <w:style w:type="paragraph" w:customStyle="1" w:styleId="TableContents">
    <w:name w:val="Table Contents"/>
    <w:basedOn w:val="BodyText"/>
    <w:uiPriority w:val="99"/>
    <w:rsid w:val="00C329A0"/>
    <w:pPr>
      <w:suppressAutoHyphens/>
      <w:spacing w:before="0" w:after="120"/>
      <w:jc w:val="left"/>
    </w:pPr>
    <w:rPr>
      <w:rFonts w:ascii="Times New Roman" w:hAnsi="Times New Roman"/>
    </w:rPr>
  </w:style>
  <w:style w:type="paragraph" w:customStyle="1" w:styleId="TableHeading">
    <w:name w:val="Table Heading"/>
    <w:basedOn w:val="TableContents"/>
    <w:uiPriority w:val="99"/>
    <w:rsid w:val="00C329A0"/>
    <w:pPr>
      <w:jc w:val="center"/>
    </w:pPr>
    <w:rPr>
      <w:b/>
      <w:i/>
    </w:rPr>
  </w:style>
  <w:style w:type="paragraph" w:customStyle="1" w:styleId="Standard">
    <w:name w:val="Standard"/>
    <w:uiPriority w:val="99"/>
    <w:rsid w:val="00C329A0"/>
    <w:pPr>
      <w:autoSpaceDE w:val="0"/>
      <w:autoSpaceDN w:val="0"/>
      <w:adjustRightInd w:val="0"/>
      <w:spacing w:before="80"/>
      <w:ind w:left="567"/>
      <w:jc w:val="both"/>
    </w:pPr>
    <w:rPr>
      <w:sz w:val="24"/>
      <w:szCs w:val="24"/>
    </w:rPr>
  </w:style>
  <w:style w:type="paragraph" w:customStyle="1" w:styleId="NormalVerdana">
    <w:name w:val="Normal + Verdana"/>
    <w:aliases w:val="8 pt,Centered"/>
    <w:basedOn w:val="Standard"/>
    <w:uiPriority w:val="99"/>
    <w:rsid w:val="00C329A0"/>
    <w:rPr>
      <w:rFonts w:ascii="Verdana" w:hAnsi="Verdana"/>
      <w:sz w:val="16"/>
    </w:rPr>
  </w:style>
  <w:style w:type="paragraph" w:customStyle="1" w:styleId="BalloonText1">
    <w:name w:val="Balloon Text1"/>
    <w:basedOn w:val="Normal"/>
    <w:uiPriority w:val="99"/>
    <w:semiHidden/>
    <w:rsid w:val="00C329A0"/>
    <w:pPr>
      <w:suppressAutoHyphens/>
      <w:spacing w:before="0" w:after="0"/>
      <w:jc w:val="left"/>
    </w:pPr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rsid w:val="00C329A0"/>
    <w:rPr>
      <w:rFonts w:cs="Times New Roman"/>
      <w:color w:val="800080"/>
      <w:u w:val="single"/>
    </w:rPr>
  </w:style>
  <w:style w:type="paragraph" w:customStyle="1" w:styleId="Normaltext">
    <w:name w:val="Normal text"/>
    <w:basedOn w:val="Normal"/>
    <w:uiPriority w:val="99"/>
    <w:rsid w:val="00C329A0"/>
    <w:pPr>
      <w:spacing w:before="120"/>
      <w:ind w:left="794"/>
    </w:pPr>
    <w:rPr>
      <w:lang w:val="en-GB"/>
    </w:rPr>
  </w:style>
  <w:style w:type="paragraph" w:styleId="BlockText">
    <w:name w:val="Block Text"/>
    <w:basedOn w:val="Normal"/>
    <w:uiPriority w:val="99"/>
    <w:rsid w:val="00C329A0"/>
    <w:pPr>
      <w:tabs>
        <w:tab w:val="left" w:pos="709"/>
      </w:tabs>
      <w:spacing w:before="0" w:after="0" w:line="240" w:lineRule="atLeast"/>
      <w:ind w:left="709" w:right="-53"/>
    </w:pPr>
    <w:rPr>
      <w:rFonts w:ascii="Times New Roman" w:hAnsi="Times New Roman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C329A0"/>
    <w:pPr>
      <w:shd w:val="clear" w:color="auto" w:fill="000080"/>
      <w:spacing w:before="0" w:after="0"/>
      <w:jc w:val="left"/>
    </w:pPr>
    <w:rPr>
      <w:rFonts w:ascii="Tahoma" w:hAnsi="Tahoma" w:cs="Tahoma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C54B1"/>
    <w:rPr>
      <w:rFonts w:cs="Times New Roman"/>
      <w:sz w:val="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C329A0"/>
    <w:pPr>
      <w:spacing w:before="0" w:after="0"/>
      <w:jc w:val="left"/>
    </w:pPr>
    <w:rPr>
      <w:rFonts w:ascii="Times New Roman" w:hAnsi="Times New Roman"/>
      <w:lang w:val="en-GB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styleId="Date">
    <w:name w:val="Date"/>
    <w:basedOn w:val="Normal"/>
    <w:next w:val="Normal"/>
    <w:link w:val="DateChar"/>
    <w:uiPriority w:val="99"/>
    <w:rsid w:val="00C329A0"/>
    <w:pPr>
      <w:spacing w:before="0" w:after="0"/>
      <w:ind w:left="4320"/>
      <w:jc w:val="left"/>
    </w:pPr>
    <w:rPr>
      <w:rFonts w:ascii="Times New Roman" w:hAnsi="Times New Roman"/>
      <w:lang w:val="en-GB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styleId="Closing">
    <w:name w:val="Closing"/>
    <w:basedOn w:val="Normal"/>
    <w:link w:val="ClosingChar"/>
    <w:uiPriority w:val="99"/>
    <w:rsid w:val="00C329A0"/>
    <w:pPr>
      <w:spacing w:before="0" w:after="0"/>
      <w:ind w:left="4320"/>
      <w:jc w:val="left"/>
    </w:pPr>
    <w:rPr>
      <w:rFonts w:ascii="Times New Roman" w:hAnsi="Times New Roman"/>
      <w:lang w:val="en-GB"/>
    </w:rPr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rsid w:val="00C329A0"/>
    <w:pPr>
      <w:spacing w:before="0" w:after="0"/>
      <w:ind w:left="4320"/>
      <w:jc w:val="left"/>
    </w:pPr>
    <w:rPr>
      <w:rFonts w:ascii="Times New Roman" w:hAnsi="Times New Roman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0C54B1"/>
    <w:rPr>
      <w:rFonts w:ascii="Arial" w:hAnsi="Arial" w:cs="Times New Roman"/>
      <w:sz w:val="20"/>
      <w:szCs w:val="20"/>
      <w:lang w:eastAsia="en-US"/>
    </w:rPr>
  </w:style>
  <w:style w:type="paragraph" w:customStyle="1" w:styleId="hsched1">
    <w:name w:val="hsched1"/>
    <w:basedOn w:val="Heading2"/>
    <w:uiPriority w:val="99"/>
    <w:rsid w:val="00C329A0"/>
    <w:pPr>
      <w:spacing w:before="120"/>
      <w:jc w:val="left"/>
    </w:pPr>
    <w:rPr>
      <w:i/>
      <w:caps w:val="0"/>
      <w:sz w:val="28"/>
      <w:lang w:val="ru-RU"/>
    </w:rPr>
  </w:style>
  <w:style w:type="paragraph" w:customStyle="1" w:styleId="tekst">
    <w:name w:val="tekst"/>
    <w:basedOn w:val="Normal"/>
    <w:uiPriority w:val="99"/>
    <w:rsid w:val="00C329A0"/>
    <w:pPr>
      <w:spacing w:before="0" w:after="0"/>
      <w:ind w:firstLine="426"/>
    </w:pPr>
    <w:rPr>
      <w:rFonts w:ascii="Times New Roman" w:hAnsi="Times New Roman"/>
      <w:sz w:val="22"/>
    </w:rPr>
  </w:style>
  <w:style w:type="paragraph" w:customStyle="1" w:styleId="Jutumullitekst1">
    <w:name w:val="Jutumullitekst1"/>
    <w:basedOn w:val="Normal"/>
    <w:uiPriority w:val="99"/>
    <w:semiHidden/>
    <w:rsid w:val="00C329A0"/>
    <w:pPr>
      <w:spacing w:before="0" w:after="0"/>
      <w:jc w:val="left"/>
    </w:pPr>
    <w:rPr>
      <w:rFonts w:ascii="Tahoma" w:hAnsi="Tahoma" w:cs="Tahoma"/>
      <w:sz w:val="16"/>
      <w:szCs w:val="16"/>
    </w:rPr>
  </w:style>
  <w:style w:type="paragraph" w:customStyle="1" w:styleId="WW-BodyText2">
    <w:name w:val="WW-Body Text 2"/>
    <w:basedOn w:val="Normal"/>
    <w:uiPriority w:val="99"/>
    <w:rsid w:val="00C329A0"/>
    <w:pPr>
      <w:suppressAutoHyphens/>
      <w:spacing w:before="0" w:after="0"/>
      <w:jc w:val="center"/>
    </w:pPr>
    <w:rPr>
      <w:rFonts w:ascii="Verdana" w:hAnsi="Verdana"/>
      <w:b/>
    </w:rPr>
  </w:style>
  <w:style w:type="paragraph" w:customStyle="1" w:styleId="WW-BodyText2123">
    <w:name w:val="WW-Body Text 2123"/>
    <w:basedOn w:val="Normal"/>
    <w:uiPriority w:val="99"/>
    <w:rsid w:val="00C329A0"/>
    <w:pPr>
      <w:suppressAutoHyphens/>
      <w:spacing w:before="0" w:after="0"/>
    </w:pPr>
    <w:rPr>
      <w:rFonts w:ascii="Verdana" w:hAnsi="Verdana"/>
      <w:color w:val="800000"/>
      <w:sz w:val="21"/>
      <w:szCs w:val="21"/>
    </w:rPr>
  </w:style>
  <w:style w:type="paragraph" w:customStyle="1" w:styleId="Hangingindent">
    <w:name w:val="Hanging indent"/>
    <w:basedOn w:val="BodyText"/>
    <w:uiPriority w:val="99"/>
    <w:rsid w:val="00C329A0"/>
    <w:pPr>
      <w:tabs>
        <w:tab w:val="left" w:pos="567"/>
      </w:tabs>
      <w:suppressAutoHyphens/>
      <w:spacing w:before="0" w:after="0"/>
      <w:ind w:hanging="283"/>
    </w:pPr>
    <w:rPr>
      <w:rFonts w:ascii="Times New Roman" w:hAnsi="Times New Roman"/>
      <w:sz w:val="24"/>
    </w:rPr>
  </w:style>
  <w:style w:type="paragraph" w:customStyle="1" w:styleId="WW-ListBullet2">
    <w:name w:val="WW-List Bullet 2"/>
    <w:basedOn w:val="Normal"/>
    <w:uiPriority w:val="99"/>
    <w:rsid w:val="00C329A0"/>
    <w:pPr>
      <w:widowControl w:val="0"/>
      <w:suppressAutoHyphens/>
      <w:overflowPunct w:val="0"/>
      <w:autoSpaceDE w:val="0"/>
      <w:spacing w:before="0" w:after="0"/>
      <w:ind w:left="566" w:hanging="283"/>
      <w:jc w:val="left"/>
      <w:textAlignment w:val="baseline"/>
    </w:pPr>
    <w:rPr>
      <w:rFonts w:ascii="MS Sans Serif" w:hAnsi="MS Sans Serif"/>
    </w:rPr>
  </w:style>
  <w:style w:type="paragraph" w:customStyle="1" w:styleId="WW-BodyText22">
    <w:name w:val="WW-Body Text 22"/>
    <w:basedOn w:val="Normal"/>
    <w:uiPriority w:val="99"/>
    <w:rsid w:val="00C329A0"/>
    <w:pPr>
      <w:widowControl w:val="0"/>
      <w:suppressAutoHyphens/>
      <w:overflowPunct w:val="0"/>
      <w:autoSpaceDE w:val="0"/>
      <w:spacing w:before="0" w:after="0"/>
      <w:textAlignment w:val="baseline"/>
    </w:pPr>
    <w:rPr>
      <w:rFonts w:ascii="Times New Roman" w:hAnsi="Times New Roman"/>
    </w:rPr>
  </w:style>
  <w:style w:type="paragraph" w:customStyle="1" w:styleId="WW-BodyText31">
    <w:name w:val="WW-Body Text 31"/>
    <w:basedOn w:val="Normal"/>
    <w:uiPriority w:val="99"/>
    <w:rsid w:val="00C329A0"/>
    <w:pPr>
      <w:widowControl w:val="0"/>
      <w:suppressAutoHyphens/>
      <w:overflowPunct w:val="0"/>
      <w:autoSpaceDE w:val="0"/>
      <w:spacing w:before="0" w:after="0"/>
      <w:jc w:val="left"/>
      <w:textAlignment w:val="baseline"/>
    </w:pPr>
    <w:rPr>
      <w:rFonts w:ascii="Times New Roman" w:hAnsi="Times New Roman"/>
      <w:color w:val="0000FF"/>
      <w:sz w:val="32"/>
    </w:rPr>
  </w:style>
  <w:style w:type="paragraph" w:customStyle="1" w:styleId="WW-Loend2">
    <w:name w:val="WW-Loend 2"/>
    <w:basedOn w:val="Normal"/>
    <w:uiPriority w:val="99"/>
    <w:rsid w:val="00C329A0"/>
    <w:pPr>
      <w:widowControl w:val="0"/>
      <w:suppressAutoHyphens/>
      <w:overflowPunct w:val="0"/>
      <w:autoSpaceDE w:val="0"/>
      <w:spacing w:before="0" w:after="0"/>
      <w:ind w:left="566" w:hanging="283"/>
      <w:jc w:val="left"/>
      <w:textAlignment w:val="baseline"/>
    </w:pPr>
    <w:rPr>
      <w:rFonts w:ascii="MS Sans Serif" w:hAnsi="MS Sans Serif"/>
    </w:rPr>
  </w:style>
  <w:style w:type="paragraph" w:customStyle="1" w:styleId="WW-ListContinue2">
    <w:name w:val="WW-List Continue 2"/>
    <w:basedOn w:val="Normal"/>
    <w:uiPriority w:val="99"/>
    <w:rsid w:val="00C329A0"/>
    <w:pPr>
      <w:widowControl w:val="0"/>
      <w:suppressAutoHyphens/>
      <w:overflowPunct w:val="0"/>
      <w:autoSpaceDE w:val="0"/>
      <w:spacing w:before="0"/>
      <w:ind w:left="566" w:firstLine="1"/>
      <w:jc w:val="left"/>
      <w:textAlignment w:val="baseline"/>
    </w:pPr>
    <w:rPr>
      <w:rFonts w:ascii="MS Sans Serif" w:hAnsi="MS Sans Serif"/>
    </w:rPr>
  </w:style>
  <w:style w:type="paragraph" w:customStyle="1" w:styleId="WW-BodyText21">
    <w:name w:val="WW-Body Text 21"/>
    <w:basedOn w:val="Normal"/>
    <w:uiPriority w:val="99"/>
    <w:rsid w:val="00C329A0"/>
    <w:pPr>
      <w:suppressAutoHyphens/>
      <w:spacing w:before="0" w:after="0"/>
    </w:pPr>
    <w:rPr>
      <w:rFonts w:ascii="Verdana" w:hAnsi="Verdana"/>
      <w:iCs/>
      <w:sz w:val="21"/>
    </w:rPr>
  </w:style>
  <w:style w:type="paragraph" w:customStyle="1" w:styleId="xl22">
    <w:name w:val="xl22"/>
    <w:basedOn w:val="Normal"/>
    <w:uiPriority w:val="99"/>
    <w:rsid w:val="00C329A0"/>
    <w:pPr>
      <w:spacing w:before="100" w:beforeAutospacing="1" w:after="100" w:afterAutospacing="1"/>
      <w:jc w:val="center"/>
    </w:pPr>
    <w:rPr>
      <w:rFonts w:cs="Arial"/>
      <w:sz w:val="22"/>
      <w:lang w:val="en-GB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C329A0"/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C329A0"/>
    <w:rPr>
      <w:rFonts w:ascii="Arial" w:hAnsi="Arial" w:cs="Times New Roman"/>
      <w:lang w:eastAsia="en-US"/>
    </w:rPr>
  </w:style>
  <w:style w:type="character" w:customStyle="1" w:styleId="NormaltextMrk">
    <w:name w:val="Normal text Märk"/>
    <w:uiPriority w:val="99"/>
    <w:rsid w:val="00C329A0"/>
    <w:rPr>
      <w:rFonts w:ascii="Arial" w:hAnsi="Arial"/>
      <w:lang w:val="en-GB" w:eastAsia="en-US"/>
    </w:rPr>
  </w:style>
  <w:style w:type="character" w:styleId="Emphasis">
    <w:name w:val="Emphasis"/>
    <w:basedOn w:val="DefaultParagraphFont"/>
    <w:uiPriority w:val="99"/>
    <w:qFormat/>
    <w:rsid w:val="00C329A0"/>
    <w:rPr>
      <w:rFonts w:cs="Times New Roman"/>
      <w:i/>
    </w:rPr>
  </w:style>
  <w:style w:type="paragraph" w:customStyle="1" w:styleId="Dokument">
    <w:name w:val="Dokument"/>
    <w:basedOn w:val="Normal"/>
    <w:uiPriority w:val="99"/>
    <w:rsid w:val="00C329A0"/>
    <w:pPr>
      <w:spacing w:before="120"/>
      <w:ind w:left="794"/>
    </w:pPr>
    <w:rPr>
      <w:szCs w:val="24"/>
      <w:lang w:val="en-GB"/>
    </w:rPr>
  </w:style>
  <w:style w:type="paragraph" w:customStyle="1" w:styleId="main">
    <w:name w:val="main"/>
    <w:basedOn w:val="Normal"/>
    <w:uiPriority w:val="99"/>
    <w:rsid w:val="00C329A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styleId="Revision">
    <w:name w:val="Revision"/>
    <w:hidden/>
    <w:uiPriority w:val="99"/>
    <w:semiHidden/>
    <w:rsid w:val="00C329A0"/>
    <w:pPr>
      <w:spacing w:before="80"/>
      <w:ind w:left="567"/>
      <w:jc w:val="both"/>
    </w:pPr>
    <w:rPr>
      <w:rFonts w:ascii="Arial" w:hAnsi="Arial"/>
      <w:sz w:val="24"/>
      <w:szCs w:val="20"/>
      <w:lang w:eastAsia="en-US"/>
    </w:rPr>
  </w:style>
  <w:style w:type="paragraph" w:styleId="TOAHeading">
    <w:name w:val="toa heading"/>
    <w:basedOn w:val="Normal"/>
    <w:next w:val="Normal"/>
    <w:uiPriority w:val="99"/>
    <w:semiHidden/>
    <w:rsid w:val="00C329A0"/>
    <w:pPr>
      <w:spacing w:before="120" w:after="0" w:line="220" w:lineRule="atLeast"/>
      <w:ind w:left="0"/>
      <w:jc w:val="left"/>
    </w:pPr>
    <w:rPr>
      <w:rFonts w:cs="Arial"/>
      <w:b/>
      <w:bCs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C329A0"/>
    <w:pPr>
      <w:spacing w:before="0" w:after="200" w:line="276" w:lineRule="auto"/>
      <w:ind w:left="720"/>
      <w:contextualSpacing/>
      <w:jc w:val="left"/>
    </w:pPr>
    <w:rPr>
      <w:rFonts w:ascii="Calibri" w:hAnsi="Calibri"/>
      <w:sz w:val="22"/>
      <w:lang w:val="en-US"/>
    </w:rPr>
  </w:style>
  <w:style w:type="paragraph" w:customStyle="1" w:styleId="Default">
    <w:name w:val="Default"/>
    <w:link w:val="DefaultChar"/>
    <w:rsid w:val="00571D2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1D5495"/>
    <w:pPr>
      <w:spacing w:before="0"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D5495"/>
    <w:rPr>
      <w:rFonts w:ascii="Tahoma" w:hAnsi="Tahoma" w:cs="Times New Roman"/>
      <w:sz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BE664C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locked/>
    <w:rsid w:val="00BE664C"/>
    <w:rPr>
      <w:rFonts w:ascii="Arial" w:hAnsi="Arial" w:cs="Times New Roman"/>
      <w:lang w:eastAsia="en-US"/>
    </w:rPr>
  </w:style>
  <w:style w:type="character" w:customStyle="1" w:styleId="CommentTextChar1">
    <w:name w:val="Comment Text Char1"/>
    <w:link w:val="CommentText"/>
    <w:uiPriority w:val="99"/>
    <w:semiHidden/>
    <w:locked/>
    <w:rsid w:val="00BE664C"/>
    <w:rPr>
      <w:rFonts w:ascii="Arial" w:hAnsi="Arial"/>
      <w:lang w:eastAsia="en-US"/>
    </w:rPr>
  </w:style>
  <w:style w:type="character" w:styleId="Strong">
    <w:name w:val="Strong"/>
    <w:basedOn w:val="DefaultParagraphFont"/>
    <w:uiPriority w:val="99"/>
    <w:qFormat/>
    <w:rsid w:val="00591EB2"/>
    <w:rPr>
      <w:rFonts w:cs="Times New Roman"/>
      <w:b/>
    </w:rPr>
  </w:style>
  <w:style w:type="character" w:customStyle="1" w:styleId="DefaultChar">
    <w:name w:val="Default Char"/>
    <w:basedOn w:val="DefaultParagraphFont"/>
    <w:link w:val="Default"/>
    <w:uiPriority w:val="99"/>
    <w:locked/>
    <w:rsid w:val="00EB1D3E"/>
    <w:rPr>
      <w:rFonts w:cs="Times New Roman"/>
      <w:color w:val="000000"/>
      <w:sz w:val="24"/>
      <w:szCs w:val="24"/>
      <w:lang w:val="et-EE" w:eastAsia="et-EE" w:bidi="ar-SA"/>
    </w:rPr>
  </w:style>
  <w:style w:type="paragraph" w:customStyle="1" w:styleId="Raturvabullet">
    <w:name w:val="Raturva_bullet"/>
    <w:basedOn w:val="Normal"/>
    <w:uiPriority w:val="99"/>
    <w:rsid w:val="0071437E"/>
    <w:pPr>
      <w:tabs>
        <w:tab w:val="left" w:pos="283"/>
      </w:tabs>
      <w:suppressAutoHyphens/>
      <w:overflowPunct w:val="0"/>
      <w:autoSpaceDE w:val="0"/>
      <w:spacing w:before="120" w:after="0"/>
      <w:ind w:left="0"/>
      <w:jc w:val="left"/>
      <w:textAlignment w:val="baseline"/>
    </w:pPr>
    <w:rPr>
      <w:rFonts w:cs="Arial"/>
      <w:b/>
      <w:szCs w:val="16"/>
      <w:lang w:val="fi-FI" w:eastAsia="zh-CN"/>
    </w:rPr>
  </w:style>
  <w:style w:type="paragraph" w:customStyle="1" w:styleId="Keha">
    <w:name w:val="Keha"/>
    <w:basedOn w:val="Normaltext"/>
    <w:link w:val="KehaChar"/>
    <w:uiPriority w:val="99"/>
    <w:rsid w:val="0071437E"/>
    <w:pPr>
      <w:widowControl w:val="0"/>
      <w:suppressAutoHyphens/>
      <w:ind w:left="709"/>
    </w:pPr>
    <w:rPr>
      <w:color w:val="000000"/>
      <w:sz w:val="24"/>
      <w:lang w:eastAsia="zh-CN"/>
    </w:rPr>
  </w:style>
  <w:style w:type="paragraph" w:customStyle="1" w:styleId="Keha-number">
    <w:name w:val="Keha -number"/>
    <w:basedOn w:val="BodyTextIndent"/>
    <w:uiPriority w:val="99"/>
    <w:rsid w:val="0071437E"/>
    <w:pPr>
      <w:tabs>
        <w:tab w:val="num" w:pos="1418"/>
      </w:tabs>
      <w:suppressAutoHyphens/>
      <w:ind w:left="1418" w:hanging="454"/>
    </w:pPr>
    <w:rPr>
      <w:rFonts w:cs="Arial"/>
      <w:noProof w:val="0"/>
      <w:color w:val="auto"/>
      <w:szCs w:val="16"/>
    </w:rPr>
  </w:style>
  <w:style w:type="character" w:customStyle="1" w:styleId="KehaChar">
    <w:name w:val="Keha Char"/>
    <w:link w:val="Keha"/>
    <w:uiPriority w:val="99"/>
    <w:locked/>
    <w:rsid w:val="0071437E"/>
    <w:rPr>
      <w:rFonts w:ascii="Trebuchet MS" w:hAnsi="Trebuchet MS"/>
      <w:color w:val="000000"/>
      <w:sz w:val="24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20F9"/>
    <w:pPr>
      <w:keepLines/>
      <w:numPr>
        <w:numId w:val="0"/>
      </w:numPr>
      <w:spacing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val="en-US" w:eastAsia="ja-JP"/>
    </w:rPr>
  </w:style>
  <w:style w:type="table" w:styleId="TableGrid">
    <w:name w:val="Table Grid"/>
    <w:basedOn w:val="TableNormal"/>
    <w:locked/>
    <w:rsid w:val="00A575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s">
    <w:name w:val="päis"/>
    <w:basedOn w:val="Normal"/>
    <w:link w:val="pisChar"/>
    <w:qFormat/>
    <w:rsid w:val="004B0099"/>
    <w:pPr>
      <w:spacing w:before="0" w:after="0"/>
      <w:ind w:left="0"/>
    </w:pPr>
    <w:rPr>
      <w:sz w:val="16"/>
      <w:lang w:val="fi-FI"/>
    </w:rPr>
  </w:style>
  <w:style w:type="character" w:customStyle="1" w:styleId="pisChar">
    <w:name w:val="päis Char"/>
    <w:basedOn w:val="DefaultParagraphFont"/>
    <w:link w:val="pis"/>
    <w:rsid w:val="004B0099"/>
    <w:rPr>
      <w:rFonts w:ascii="Trebuchet MS" w:hAnsi="Trebuchet MS"/>
      <w:sz w:val="16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8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54910-CBA4-4537-9227-B89F5197F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79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 K&amp;H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Keskkonnaprojekt OÜ</dc:creator>
  <cp:lastModifiedBy>user</cp:lastModifiedBy>
  <cp:revision>18</cp:revision>
  <cp:lastPrinted>2017-04-04T09:16:00Z</cp:lastPrinted>
  <dcterms:created xsi:type="dcterms:W3CDTF">2017-01-27T09:31:00Z</dcterms:created>
  <dcterms:modified xsi:type="dcterms:W3CDTF">2017-08-30T06:13:00Z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