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0" w:type="dxa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227"/>
        <w:gridCol w:w="3260"/>
        <w:gridCol w:w="2693"/>
      </w:tblGrid>
      <w:tr w:rsidR="00673068" w:rsidRPr="009271E7" w:rsidTr="008735AA">
        <w:tc>
          <w:tcPr>
            <w:tcW w:w="3227" w:type="dxa"/>
            <w:shd w:val="clear" w:color="auto" w:fill="auto"/>
          </w:tcPr>
          <w:p w:rsidR="00673068" w:rsidRPr="007C4DE6" w:rsidRDefault="00673068" w:rsidP="00673068">
            <w:pPr>
              <w:tabs>
                <w:tab w:val="left" w:pos="1843"/>
              </w:tabs>
              <w:spacing w:line="240" w:lineRule="atLeast"/>
              <w:ind w:left="0"/>
              <w:rPr>
                <w:rFonts w:ascii="Frutiger LT Std 45 Light" w:hAnsi="Frutiger LT Std 45 Light"/>
                <w:b/>
                <w:caps/>
                <w:sz w:val="22"/>
              </w:rPr>
            </w:pPr>
            <w:r w:rsidRPr="007C4DE6">
              <w:rPr>
                <w:rFonts w:ascii="Frutiger LT Std 45 Light" w:hAnsi="Frutiger LT Std 45 Light"/>
                <w:b/>
                <w:caps/>
                <w:sz w:val="22"/>
              </w:rPr>
              <w:t>OÜ Keskkonnaprojekt</w:t>
            </w:r>
          </w:p>
        </w:tc>
        <w:tc>
          <w:tcPr>
            <w:tcW w:w="3260" w:type="dxa"/>
            <w:shd w:val="clear" w:color="auto" w:fill="auto"/>
          </w:tcPr>
          <w:p w:rsidR="00673068" w:rsidRPr="005D5F26" w:rsidRDefault="00673068" w:rsidP="005D5F26">
            <w:pPr>
              <w:tabs>
                <w:tab w:val="left" w:pos="1843"/>
              </w:tabs>
              <w:spacing w:line="240" w:lineRule="atLeast"/>
              <w:ind w:left="0"/>
              <w:rPr>
                <w:rFonts w:ascii="Frutiger LT Std 45 Light" w:hAnsi="Frutiger LT Std 45 Light"/>
                <w:b/>
                <w:caps/>
                <w:sz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673068" w:rsidRPr="005D5F26" w:rsidRDefault="00AA1DF8" w:rsidP="005D5F26">
            <w:pPr>
              <w:tabs>
                <w:tab w:val="left" w:pos="1843"/>
              </w:tabs>
              <w:spacing w:line="240" w:lineRule="atLeast"/>
              <w:ind w:left="0"/>
              <w:rPr>
                <w:rFonts w:ascii="Frutiger LT Std 45 Light" w:hAnsi="Frutiger LT Std 45 Light"/>
                <w:b/>
                <w:caps/>
                <w:sz w:val="22"/>
              </w:rPr>
            </w:pPr>
            <w:r w:rsidRPr="005D5F26">
              <w:rPr>
                <w:rFonts w:ascii="Frutiger LT Std 45 Light" w:hAnsi="Frutiger LT Std 45 Light"/>
                <w:b/>
                <w:caps/>
                <w:sz w:val="22"/>
              </w:rPr>
              <w:t>OÜ TEEDE KAVAND</w:t>
            </w:r>
          </w:p>
        </w:tc>
      </w:tr>
      <w:tr w:rsidR="005D5F26" w:rsidRPr="009271E7" w:rsidTr="008735AA">
        <w:tc>
          <w:tcPr>
            <w:tcW w:w="3227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 w:rsidRPr="00AB0243">
              <w:rPr>
                <w:rFonts w:ascii="Frutiger LT Std 45 Light" w:hAnsi="Frutiger LT Std 45 Light"/>
                <w:sz w:val="18"/>
                <w:szCs w:val="18"/>
              </w:rPr>
              <w:t>A</w:t>
            </w:r>
            <w:r>
              <w:rPr>
                <w:rFonts w:ascii="Frutiger LT Std 45 Light" w:hAnsi="Frutiger LT Std 45 Light"/>
                <w:sz w:val="18"/>
                <w:szCs w:val="18"/>
              </w:rPr>
              <w:t>: Ringtee 12, 50105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 Tartu</w:t>
            </w:r>
          </w:p>
        </w:tc>
        <w:tc>
          <w:tcPr>
            <w:tcW w:w="3260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 w:rsidRPr="00AB0243">
              <w:rPr>
                <w:rFonts w:ascii="Frutiger LT Std 45 Light" w:hAnsi="Frutiger LT Std 45 Light"/>
                <w:sz w:val="18"/>
                <w:szCs w:val="18"/>
              </w:rPr>
              <w:t>A</w:t>
            </w:r>
            <w:r>
              <w:rPr>
                <w:rFonts w:ascii="Frutiger LT Std 45 Light" w:hAnsi="Frutiger LT Std 45 Light"/>
                <w:sz w:val="18"/>
                <w:szCs w:val="18"/>
              </w:rPr>
              <w:t xml:space="preserve">: </w:t>
            </w:r>
            <w:r w:rsidRPr="005D5F26">
              <w:rPr>
                <w:rFonts w:ascii="Frutiger LT Std 45 Light" w:hAnsi="Frutiger LT Std 45 Light"/>
                <w:sz w:val="18"/>
                <w:szCs w:val="18"/>
              </w:rPr>
              <w:t>Vibu tn 2-22</w:t>
            </w:r>
            <w:r>
              <w:rPr>
                <w:rFonts w:ascii="Frutiger LT Std 45 Light" w:hAnsi="Frutiger LT Std 45 Light"/>
                <w:sz w:val="18"/>
                <w:szCs w:val="18"/>
              </w:rPr>
              <w:t>, 10415 Tallinn</w:t>
            </w:r>
          </w:p>
        </w:tc>
      </w:tr>
      <w:tr w:rsidR="005D5F26" w:rsidRPr="009271E7" w:rsidTr="008735AA">
        <w:tc>
          <w:tcPr>
            <w:tcW w:w="3227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 w:rsidRPr="00AB0243">
              <w:rPr>
                <w:rFonts w:ascii="Frutiger LT Std 45 Light" w:hAnsi="Frutiger LT Std 45 Light"/>
                <w:sz w:val="18"/>
                <w:szCs w:val="18"/>
              </w:rPr>
              <w:t>T</w:t>
            </w:r>
            <w:r>
              <w:rPr>
                <w:rFonts w:ascii="Frutiger LT Std 45 Light" w:hAnsi="Frutiger LT Std 45 Light"/>
                <w:sz w:val="18"/>
                <w:szCs w:val="18"/>
              </w:rPr>
              <w:t>: +372 7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>30</w:t>
            </w:r>
            <w:r>
              <w:rPr>
                <w:rFonts w:ascii="Frutiger LT Std 45 Light" w:hAnsi="Frutiger LT Std 45 Light"/>
                <w:sz w:val="18"/>
                <w:szCs w:val="18"/>
              </w:rPr>
              <w:t xml:space="preserve"> 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>5060</w:t>
            </w:r>
          </w:p>
        </w:tc>
        <w:tc>
          <w:tcPr>
            <w:tcW w:w="3260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 w:rsidRPr="00AB0243">
              <w:rPr>
                <w:rFonts w:ascii="Frutiger LT Std 45 Light" w:hAnsi="Frutiger LT Std 45 Light"/>
                <w:sz w:val="18"/>
                <w:szCs w:val="18"/>
              </w:rPr>
              <w:t>T</w:t>
            </w:r>
            <w:r>
              <w:rPr>
                <w:rFonts w:ascii="Frutiger LT Std 45 Light" w:hAnsi="Frutiger LT Std 45 Light"/>
                <w:sz w:val="18"/>
                <w:szCs w:val="18"/>
              </w:rPr>
              <w:t>: +372 </w:t>
            </w:r>
            <w:r w:rsidRPr="005D5F26">
              <w:rPr>
                <w:rFonts w:ascii="Frutiger LT Std 45 Light" w:hAnsi="Frutiger LT Std 45 Light"/>
                <w:sz w:val="18"/>
                <w:szCs w:val="18"/>
              </w:rPr>
              <w:t>522</w:t>
            </w:r>
            <w:r>
              <w:rPr>
                <w:rFonts w:ascii="Frutiger LT Std 45 Light" w:hAnsi="Frutiger LT Std 45 Light"/>
                <w:sz w:val="18"/>
                <w:szCs w:val="18"/>
              </w:rPr>
              <w:t xml:space="preserve"> </w:t>
            </w:r>
            <w:r w:rsidRPr="005D5F26">
              <w:rPr>
                <w:rFonts w:ascii="Frutiger LT Std 45 Light" w:hAnsi="Frutiger LT Std 45 Light"/>
                <w:sz w:val="18"/>
                <w:szCs w:val="18"/>
              </w:rPr>
              <w:t>8003</w:t>
            </w:r>
          </w:p>
        </w:tc>
      </w:tr>
      <w:tr w:rsidR="005D5F26" w:rsidRPr="009271E7" w:rsidTr="008735AA">
        <w:tc>
          <w:tcPr>
            <w:tcW w:w="3227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 w:rsidRPr="00AB0243">
              <w:rPr>
                <w:rFonts w:ascii="Frutiger LT Std 45 Light" w:hAnsi="Frutiger LT Std 45 Light"/>
                <w:sz w:val="18"/>
                <w:szCs w:val="18"/>
              </w:rPr>
              <w:t>E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: </w:t>
            </w:r>
            <w:r w:rsidRPr="00784C1E">
              <w:rPr>
                <w:rFonts w:ascii="Frutiger LT Std 45 Light" w:hAnsi="Frutiger LT Std 45 Light"/>
                <w:sz w:val="18"/>
                <w:szCs w:val="18"/>
              </w:rPr>
              <w:t>kp@keskkonnaprojekt.ee</w:t>
            </w:r>
          </w:p>
        </w:tc>
        <w:tc>
          <w:tcPr>
            <w:tcW w:w="3260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 w:rsidRPr="00AB0243">
              <w:rPr>
                <w:rFonts w:ascii="Frutiger LT Std 45 Light" w:hAnsi="Frutiger LT Std 45 Light"/>
                <w:sz w:val="18"/>
                <w:szCs w:val="18"/>
              </w:rPr>
              <w:t>E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: </w:t>
            </w:r>
            <w:r w:rsidRPr="005D5F26">
              <w:rPr>
                <w:rFonts w:ascii="Frutiger LT Std 45 Light" w:hAnsi="Frutiger LT Std 45 Light"/>
                <w:sz w:val="18"/>
                <w:szCs w:val="18"/>
              </w:rPr>
              <w:t>teedekavand@gmail.com</w:t>
            </w:r>
          </w:p>
        </w:tc>
      </w:tr>
      <w:tr w:rsidR="005D5F26" w:rsidRPr="009271E7" w:rsidTr="008735AA">
        <w:tc>
          <w:tcPr>
            <w:tcW w:w="3227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>
              <w:rPr>
                <w:rFonts w:ascii="Frutiger LT Std 45 Light" w:hAnsi="Frutiger LT Std 45 Light"/>
                <w:sz w:val="18"/>
                <w:szCs w:val="18"/>
              </w:rPr>
              <w:t>reg kood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 10769210</w:t>
            </w:r>
          </w:p>
        </w:tc>
        <w:tc>
          <w:tcPr>
            <w:tcW w:w="3260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>
              <w:rPr>
                <w:rFonts w:ascii="Frutiger LT Std 45 Light" w:hAnsi="Frutiger LT Std 45 Light"/>
                <w:sz w:val="18"/>
                <w:szCs w:val="18"/>
              </w:rPr>
              <w:t>reg kood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 </w:t>
            </w:r>
            <w:r w:rsidRPr="005D5F26">
              <w:rPr>
                <w:rFonts w:ascii="Frutiger LT Std 45 Light" w:hAnsi="Frutiger LT Std 45 Light"/>
                <w:sz w:val="18"/>
                <w:szCs w:val="18"/>
              </w:rPr>
              <w:t>14433688</w:t>
            </w:r>
          </w:p>
        </w:tc>
      </w:tr>
      <w:tr w:rsidR="005D5F26" w:rsidRPr="009271E7" w:rsidTr="008735AA">
        <w:tc>
          <w:tcPr>
            <w:tcW w:w="3227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MTR </w:t>
            </w:r>
            <w:r>
              <w:rPr>
                <w:rFonts w:ascii="Frutiger LT Std 45 Light" w:hAnsi="Frutiger LT Std 45 Light"/>
                <w:sz w:val="18"/>
                <w:szCs w:val="18"/>
              </w:rPr>
              <w:t xml:space="preserve">reg 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>nr E</w:t>
            </w:r>
            <w:r>
              <w:rPr>
                <w:rFonts w:ascii="Frutiger LT Std 45 Light" w:hAnsi="Frutiger LT Std 45 Light"/>
                <w:sz w:val="18"/>
                <w:szCs w:val="18"/>
              </w:rPr>
              <w:t>E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>P</w:t>
            </w:r>
            <w:r>
              <w:rPr>
                <w:rFonts w:ascii="Frutiger LT Std 45 Light" w:hAnsi="Frutiger LT Std 45 Light"/>
                <w:sz w:val="18"/>
                <w:szCs w:val="18"/>
              </w:rPr>
              <w:t>003334</w:t>
            </w:r>
          </w:p>
        </w:tc>
        <w:tc>
          <w:tcPr>
            <w:tcW w:w="3260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MTR </w:t>
            </w:r>
            <w:r>
              <w:rPr>
                <w:rFonts w:ascii="Frutiger LT Std 45 Light" w:hAnsi="Frutiger LT Std 45 Light"/>
                <w:sz w:val="18"/>
                <w:szCs w:val="18"/>
              </w:rPr>
              <w:t xml:space="preserve">reg 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nr </w:t>
            </w:r>
            <w:r w:rsidRPr="005D5F26">
              <w:rPr>
                <w:rFonts w:ascii="Frutiger LT Std 45 Light" w:hAnsi="Frutiger LT Std 45 Light"/>
                <w:sz w:val="18"/>
                <w:szCs w:val="18"/>
              </w:rPr>
              <w:t>EEP004040</w:t>
            </w:r>
          </w:p>
        </w:tc>
      </w:tr>
      <w:tr w:rsidR="005D5F26" w:rsidRPr="009271E7" w:rsidTr="008735AA">
        <w:tc>
          <w:tcPr>
            <w:tcW w:w="3227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MTR </w:t>
            </w:r>
            <w:r>
              <w:rPr>
                <w:rFonts w:ascii="Frutiger LT Std 45 Light" w:hAnsi="Frutiger LT Std 45 Light"/>
                <w:sz w:val="18"/>
                <w:szCs w:val="18"/>
              </w:rPr>
              <w:t xml:space="preserve">reg 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>nr EP10769210</w:t>
            </w:r>
          </w:p>
        </w:tc>
        <w:tc>
          <w:tcPr>
            <w:tcW w:w="3260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5D5F26" w:rsidRPr="009271E7" w:rsidRDefault="005D5F26" w:rsidP="005D5F26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MTR </w:t>
            </w:r>
            <w:r>
              <w:rPr>
                <w:rFonts w:ascii="Frutiger LT Std 45 Light" w:hAnsi="Frutiger LT Std 45 Light"/>
                <w:sz w:val="18"/>
                <w:szCs w:val="18"/>
              </w:rPr>
              <w:t xml:space="preserve">reg 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nr </w:t>
            </w:r>
            <w:r w:rsidRPr="005D5F26">
              <w:rPr>
                <w:rFonts w:ascii="Frutiger LT Std 45 Light" w:hAnsi="Frutiger LT Std 45 Light"/>
                <w:sz w:val="18"/>
                <w:szCs w:val="18"/>
              </w:rPr>
              <w:t>EPE001351</w:t>
            </w:r>
          </w:p>
        </w:tc>
      </w:tr>
    </w:tbl>
    <w:p w:rsidR="00673068" w:rsidRPr="000B5902" w:rsidRDefault="00673068" w:rsidP="00673068">
      <w:pPr>
        <w:tabs>
          <w:tab w:val="left" w:pos="1843"/>
          <w:tab w:val="left" w:pos="5245"/>
        </w:tabs>
        <w:spacing w:before="120"/>
        <w:ind w:left="0"/>
        <w:rPr>
          <w:rFonts w:ascii="Frutiger LT Std 45 Light" w:hAnsi="Frutiger LT Std 45 Light"/>
          <w:sz w:val="16"/>
          <w:szCs w:val="16"/>
        </w:rPr>
      </w:pPr>
    </w:p>
    <w:p w:rsidR="00673068" w:rsidRPr="006F2408" w:rsidRDefault="00673068" w:rsidP="00673068">
      <w:pPr>
        <w:tabs>
          <w:tab w:val="left" w:pos="1843"/>
          <w:tab w:val="left" w:pos="5245"/>
        </w:tabs>
        <w:spacing w:before="120"/>
        <w:ind w:left="0"/>
        <w:rPr>
          <w:rFonts w:ascii="Frutiger LT Std 45 Light" w:hAnsi="Frutiger LT Std 45 Light"/>
          <w:b/>
        </w:rPr>
      </w:pPr>
      <w:r w:rsidRPr="00061F3E">
        <w:rPr>
          <w:rFonts w:ascii="Frutiger LT Std 45 Light" w:hAnsi="Frutiger LT Std 45 Light"/>
          <w:sz w:val="22"/>
        </w:rPr>
        <w:t>Tellija</w:t>
      </w:r>
    </w:p>
    <w:tbl>
      <w:tblPr>
        <w:tblpPr w:leftFromText="141" w:rightFromText="141" w:vertAnchor="text" w:tblpY="1"/>
        <w:tblOverlap w:val="never"/>
        <w:tblW w:w="9180" w:type="dxa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4219"/>
        <w:gridCol w:w="2268"/>
        <w:gridCol w:w="2693"/>
      </w:tblGrid>
      <w:tr w:rsidR="003419D1" w:rsidRPr="009271E7" w:rsidTr="008735AA">
        <w:tc>
          <w:tcPr>
            <w:tcW w:w="4219" w:type="dxa"/>
            <w:shd w:val="clear" w:color="auto" w:fill="auto"/>
          </w:tcPr>
          <w:p w:rsidR="003419D1" w:rsidRPr="009271E7" w:rsidRDefault="00BE47F4" w:rsidP="00AA1DF8">
            <w:pPr>
              <w:spacing w:before="120" w:line="120" w:lineRule="auto"/>
              <w:ind w:left="0"/>
              <w:jc w:val="left"/>
              <w:rPr>
                <w:rFonts w:ascii="Frutiger LT Std 45 Light" w:hAnsi="Frutiger LT Std 45 Light"/>
                <w:sz w:val="18"/>
                <w:szCs w:val="18"/>
              </w:rPr>
            </w:pPr>
            <w:r w:rsidRPr="00BE47F4">
              <w:rPr>
                <w:rFonts w:ascii="Frutiger LT Std 45 Light" w:hAnsi="Frutiger LT Std 45 Light"/>
                <w:b/>
                <w:caps/>
                <w:sz w:val="22"/>
              </w:rPr>
              <w:t xml:space="preserve">OÜ </w:t>
            </w:r>
            <w:r w:rsidR="00AA1DF8">
              <w:rPr>
                <w:rFonts w:ascii="Frutiger LT Std 45 Light" w:hAnsi="Frutiger LT Std 45 Light"/>
                <w:b/>
                <w:caps/>
                <w:sz w:val="22"/>
              </w:rPr>
              <w:t>AVAARE KINNISVARA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419D1" w:rsidRPr="005D5F26" w:rsidRDefault="003419D1" w:rsidP="00D02B5D">
            <w:pPr>
              <w:spacing w:before="120" w:line="120" w:lineRule="auto"/>
              <w:ind w:left="0"/>
              <w:rPr>
                <w:rFonts w:ascii="Frutiger LT Std 45 Light" w:hAnsi="Frutiger LT Std 45 Light"/>
                <w:sz w:val="22"/>
              </w:rPr>
            </w:pPr>
            <w:r w:rsidRPr="00061F3E">
              <w:rPr>
                <w:rFonts w:ascii="Frutiger LT Std 45 Light" w:hAnsi="Frutiger LT Std 45 Light"/>
                <w:sz w:val="22"/>
              </w:rPr>
              <w:t>Töö n</w:t>
            </w:r>
            <w:r w:rsidRPr="00DB4E26">
              <w:rPr>
                <w:rFonts w:ascii="Frutiger LT Std 45 Light" w:hAnsi="Frutiger LT Std 45 Light"/>
                <w:sz w:val="22"/>
              </w:rPr>
              <w:t>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419D1" w:rsidRPr="005D5F26" w:rsidRDefault="003419D1" w:rsidP="005D5F26">
            <w:pPr>
              <w:spacing w:before="120" w:line="120" w:lineRule="auto"/>
              <w:ind w:left="0"/>
              <w:rPr>
                <w:rFonts w:ascii="Frutiger LT Std 45 Light" w:hAnsi="Frutiger LT Std 45 Light"/>
                <w:b/>
                <w:sz w:val="22"/>
              </w:rPr>
            </w:pPr>
            <w:r w:rsidRPr="005D5F26">
              <w:rPr>
                <w:rFonts w:ascii="Frutiger LT Std 45 Light" w:hAnsi="Frutiger LT Std 45 Light"/>
                <w:b/>
                <w:sz w:val="22"/>
              </w:rPr>
              <w:t>1</w:t>
            </w:r>
            <w:r w:rsidR="00C00C20" w:rsidRPr="005D5F26">
              <w:rPr>
                <w:rFonts w:ascii="Frutiger LT Std 45 Light" w:hAnsi="Frutiger LT Std 45 Light"/>
                <w:b/>
                <w:sz w:val="22"/>
              </w:rPr>
              <w:t>8</w:t>
            </w:r>
            <w:r w:rsidR="00AA1DF8" w:rsidRPr="005D5F26">
              <w:rPr>
                <w:rFonts w:ascii="Frutiger LT Std 45 Light" w:hAnsi="Frutiger LT Std 45 Light"/>
                <w:b/>
                <w:sz w:val="22"/>
              </w:rPr>
              <w:t>69</w:t>
            </w:r>
          </w:p>
        </w:tc>
      </w:tr>
      <w:tr w:rsidR="003419D1" w:rsidRPr="00F468ED" w:rsidTr="008735AA">
        <w:tc>
          <w:tcPr>
            <w:tcW w:w="4219" w:type="dxa"/>
            <w:shd w:val="clear" w:color="auto" w:fill="auto"/>
          </w:tcPr>
          <w:p w:rsidR="003419D1" w:rsidRPr="009271E7" w:rsidRDefault="003419D1" w:rsidP="00AA1DF8">
            <w:pPr>
              <w:spacing w:before="120" w:after="0" w:line="240" w:lineRule="atLeast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>
              <w:rPr>
                <w:rFonts w:ascii="Frutiger LT Std 45 Light" w:hAnsi="Frutiger LT Std 45 Light"/>
                <w:sz w:val="18"/>
                <w:szCs w:val="18"/>
              </w:rPr>
              <w:t xml:space="preserve">A: </w:t>
            </w:r>
            <w:r w:rsidR="00AA1DF8">
              <w:t xml:space="preserve"> </w:t>
            </w:r>
            <w:r w:rsidR="00AA1DF8" w:rsidRPr="00AA1DF8">
              <w:rPr>
                <w:rFonts w:ascii="Frutiger LT Std 45 Light" w:hAnsi="Frutiger LT Std 45 Light"/>
                <w:sz w:val="18"/>
                <w:szCs w:val="18"/>
              </w:rPr>
              <w:t xml:space="preserve">Riia tn 4, </w:t>
            </w:r>
            <w:r w:rsidR="00AA1DF8">
              <w:rPr>
                <w:rFonts w:ascii="Frutiger LT Std 45 Light" w:hAnsi="Frutiger LT Std 45 Light"/>
                <w:sz w:val="18"/>
                <w:szCs w:val="18"/>
              </w:rPr>
              <w:t xml:space="preserve">Tartu linn </w:t>
            </w:r>
          </w:p>
        </w:tc>
        <w:tc>
          <w:tcPr>
            <w:tcW w:w="2268" w:type="dxa"/>
            <w:shd w:val="clear" w:color="auto" w:fill="auto"/>
          </w:tcPr>
          <w:p w:rsidR="003419D1" w:rsidRPr="00061F3E" w:rsidRDefault="003419D1" w:rsidP="005D7E99">
            <w:pPr>
              <w:spacing w:before="120" w:line="120" w:lineRule="auto"/>
              <w:ind w:left="0"/>
              <w:jc w:val="left"/>
              <w:rPr>
                <w:rFonts w:ascii="Frutiger LT Std 45 Light" w:hAnsi="Frutiger LT Std 45 Light"/>
                <w:sz w:val="22"/>
              </w:rPr>
            </w:pPr>
            <w:r w:rsidRPr="00061F3E">
              <w:rPr>
                <w:rFonts w:ascii="Frutiger LT Std 45 Light" w:hAnsi="Frutiger LT Std 45 Light"/>
                <w:sz w:val="22"/>
              </w:rPr>
              <w:t>Ehitise aadress</w:t>
            </w:r>
          </w:p>
        </w:tc>
        <w:tc>
          <w:tcPr>
            <w:tcW w:w="2693" w:type="dxa"/>
            <w:shd w:val="clear" w:color="auto" w:fill="auto"/>
          </w:tcPr>
          <w:p w:rsidR="003419D1" w:rsidRPr="00C27671" w:rsidRDefault="005D5F26" w:rsidP="005D5F26">
            <w:pPr>
              <w:spacing w:before="120" w:line="120" w:lineRule="auto"/>
              <w:ind w:left="0"/>
              <w:jc w:val="left"/>
              <w:rPr>
                <w:rFonts w:ascii="Frutiger LT Std 45 Light" w:hAnsi="Frutiger LT Std 45 Light"/>
                <w:b/>
                <w:szCs w:val="20"/>
                <w:lang w:eastAsia="en-US"/>
              </w:rPr>
            </w:pPr>
            <w:r w:rsidRPr="005D5F26">
              <w:rPr>
                <w:rFonts w:ascii="Frutiger LT Std 45 Light" w:hAnsi="Frutiger LT Std 45 Light"/>
                <w:sz w:val="22"/>
              </w:rPr>
              <w:t>Ihaste põik, Tartu linn</w:t>
            </w:r>
          </w:p>
        </w:tc>
      </w:tr>
      <w:tr w:rsidR="003419D1" w:rsidRPr="009271E7" w:rsidTr="008735AA">
        <w:tc>
          <w:tcPr>
            <w:tcW w:w="4219" w:type="dxa"/>
            <w:shd w:val="clear" w:color="auto" w:fill="auto"/>
          </w:tcPr>
          <w:p w:rsidR="003419D1" w:rsidRPr="00C00C20" w:rsidRDefault="003419D1" w:rsidP="005D7E99">
            <w:pPr>
              <w:spacing w:before="120" w:line="120" w:lineRule="auto"/>
              <w:ind w:left="0"/>
              <w:rPr>
                <w:rFonts w:ascii="Frutiger LT Std 45 Light" w:hAnsi="Frutiger LT Std 45 Light"/>
                <w:bCs/>
                <w:sz w:val="18"/>
                <w:szCs w:val="18"/>
              </w:rPr>
            </w:pPr>
            <w:r>
              <w:rPr>
                <w:rFonts w:ascii="Frutiger LT Std 45 Light" w:hAnsi="Frutiger LT Std 45 Light"/>
                <w:bCs/>
                <w:sz w:val="18"/>
                <w:szCs w:val="18"/>
              </w:rPr>
              <w:t>T:</w:t>
            </w:r>
            <w:r w:rsidRPr="009271E7">
              <w:rPr>
                <w:rFonts w:ascii="Frutiger LT Std 45 Light" w:hAnsi="Frutiger LT Std 45 Light"/>
                <w:bCs/>
                <w:sz w:val="18"/>
                <w:szCs w:val="18"/>
              </w:rPr>
              <w:t xml:space="preserve"> </w:t>
            </w:r>
            <w:r w:rsidRPr="00003A13">
              <w:rPr>
                <w:rFonts w:ascii="Frutiger LT Std 45 Light" w:hAnsi="Frutiger LT Std 45 Light"/>
                <w:bCs/>
                <w:sz w:val="18"/>
                <w:szCs w:val="18"/>
              </w:rPr>
              <w:t>+</w:t>
            </w:r>
            <w:r w:rsidR="00AA1DF8" w:rsidRPr="00AA1DF8">
              <w:rPr>
                <w:rFonts w:ascii="Frutiger LT Std 45 Light" w:hAnsi="Frutiger LT Std 45 Light"/>
                <w:bCs/>
                <w:sz w:val="18"/>
                <w:szCs w:val="18"/>
              </w:rPr>
              <w:t>372 505 4766</w:t>
            </w:r>
          </w:p>
        </w:tc>
        <w:tc>
          <w:tcPr>
            <w:tcW w:w="2268" w:type="dxa"/>
            <w:shd w:val="clear" w:color="auto" w:fill="auto"/>
          </w:tcPr>
          <w:p w:rsidR="003419D1" w:rsidRPr="00061F3E" w:rsidRDefault="003419D1" w:rsidP="005D7E99">
            <w:pPr>
              <w:spacing w:before="120" w:line="120" w:lineRule="auto"/>
              <w:ind w:left="0"/>
              <w:jc w:val="left"/>
              <w:rPr>
                <w:rFonts w:ascii="Frutiger LT Std 45 Light" w:hAnsi="Frutiger LT Std 45 Light"/>
                <w:sz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419D1" w:rsidRPr="009271E7" w:rsidRDefault="003419D1" w:rsidP="005D7E99">
            <w:pPr>
              <w:spacing w:before="120" w:line="120" w:lineRule="auto"/>
              <w:ind w:left="0" w:right="-142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</w:tr>
      <w:tr w:rsidR="003419D1" w:rsidRPr="009271E7" w:rsidTr="008735AA">
        <w:tc>
          <w:tcPr>
            <w:tcW w:w="4219" w:type="dxa"/>
            <w:shd w:val="clear" w:color="auto" w:fill="auto"/>
          </w:tcPr>
          <w:p w:rsidR="003419D1" w:rsidRPr="00C00C20" w:rsidRDefault="003419D1" w:rsidP="005D7E99">
            <w:pPr>
              <w:spacing w:before="120" w:line="120" w:lineRule="auto"/>
              <w:ind w:left="0"/>
              <w:rPr>
                <w:rFonts w:ascii="Frutiger LT Std 45 Light" w:hAnsi="Frutiger LT Std 45 Light"/>
                <w:bCs/>
                <w:sz w:val="18"/>
                <w:szCs w:val="18"/>
              </w:rPr>
            </w:pPr>
            <w:r w:rsidRPr="00C00C20">
              <w:rPr>
                <w:rFonts w:ascii="Frutiger LT Std 45 Light" w:hAnsi="Frutiger LT Std 45 Light"/>
                <w:bCs/>
                <w:sz w:val="18"/>
                <w:szCs w:val="18"/>
              </w:rPr>
              <w:t xml:space="preserve">E: </w:t>
            </w:r>
            <w:r w:rsidR="00AA1DF8" w:rsidRPr="00AA1DF8">
              <w:rPr>
                <w:rFonts w:ascii="Frutiger LT Std 45 Light" w:hAnsi="Frutiger LT Std 45 Light"/>
                <w:bCs/>
                <w:sz w:val="18"/>
                <w:szCs w:val="18"/>
              </w:rPr>
              <w:t>kalev@avaare.ee</w:t>
            </w:r>
          </w:p>
        </w:tc>
        <w:tc>
          <w:tcPr>
            <w:tcW w:w="2268" w:type="dxa"/>
            <w:shd w:val="clear" w:color="auto" w:fill="auto"/>
          </w:tcPr>
          <w:p w:rsidR="003419D1" w:rsidRPr="009271E7" w:rsidRDefault="003419D1" w:rsidP="005D7E99">
            <w:pPr>
              <w:tabs>
                <w:tab w:val="left" w:pos="1843"/>
              </w:tabs>
              <w:spacing w:before="120" w:line="120" w:lineRule="auto"/>
              <w:ind w:left="0" w:right="-142"/>
              <w:jc w:val="left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3419D1" w:rsidRPr="009271E7" w:rsidRDefault="003419D1" w:rsidP="005D7E99">
            <w:pPr>
              <w:spacing w:before="120" w:line="120" w:lineRule="auto"/>
              <w:ind w:left="0" w:right="-142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</w:tr>
      <w:tr w:rsidR="003419D1" w:rsidRPr="009271E7" w:rsidTr="008735AA">
        <w:tc>
          <w:tcPr>
            <w:tcW w:w="4219" w:type="dxa"/>
            <w:shd w:val="clear" w:color="auto" w:fill="auto"/>
          </w:tcPr>
          <w:p w:rsidR="003419D1" w:rsidRPr="00C00C20" w:rsidRDefault="003419D1" w:rsidP="00C00C20">
            <w:pPr>
              <w:spacing w:before="120" w:line="120" w:lineRule="auto"/>
              <w:ind w:left="0"/>
              <w:rPr>
                <w:rFonts w:ascii="Frutiger LT Std 45 Light" w:hAnsi="Frutiger LT Std 45 Light"/>
                <w:bCs/>
                <w:sz w:val="18"/>
                <w:szCs w:val="18"/>
              </w:rPr>
            </w:pPr>
            <w:r w:rsidRPr="00C00C20">
              <w:rPr>
                <w:rFonts w:ascii="Frutiger LT Std 45 Light" w:hAnsi="Frutiger LT Std 45 Light"/>
                <w:bCs/>
                <w:sz w:val="18"/>
                <w:szCs w:val="18"/>
              </w:rPr>
              <w:t xml:space="preserve">reg kood </w:t>
            </w:r>
            <w:r w:rsidR="005D7E99" w:rsidRPr="00C00C20">
              <w:rPr>
                <w:rFonts w:ascii="Frutiger LT Std 45 Light" w:hAnsi="Frutiger LT Std 45 Light"/>
                <w:bCs/>
                <w:sz w:val="18"/>
                <w:szCs w:val="18"/>
              </w:rPr>
              <w:t xml:space="preserve"> </w:t>
            </w:r>
            <w:r w:rsidR="00AA1DF8" w:rsidRPr="00AA1DF8">
              <w:rPr>
                <w:rFonts w:ascii="Frutiger LT Std 45 Light" w:hAnsi="Frutiger LT Std 45 Light"/>
                <w:bCs/>
                <w:sz w:val="18"/>
                <w:szCs w:val="18"/>
              </w:rPr>
              <w:t>11911584</w:t>
            </w:r>
          </w:p>
        </w:tc>
        <w:tc>
          <w:tcPr>
            <w:tcW w:w="2268" w:type="dxa"/>
            <w:shd w:val="clear" w:color="auto" w:fill="auto"/>
          </w:tcPr>
          <w:p w:rsidR="003419D1" w:rsidRPr="009271E7" w:rsidRDefault="003419D1" w:rsidP="005D7E99">
            <w:pPr>
              <w:tabs>
                <w:tab w:val="left" w:pos="1843"/>
              </w:tabs>
              <w:spacing w:before="120" w:line="120" w:lineRule="auto"/>
              <w:ind w:left="0" w:right="-142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3419D1" w:rsidRPr="009271E7" w:rsidRDefault="003419D1" w:rsidP="005D7E99">
            <w:pPr>
              <w:spacing w:before="120" w:line="120" w:lineRule="auto"/>
              <w:ind w:left="0" w:right="-142"/>
              <w:rPr>
                <w:rFonts w:ascii="Frutiger LT Std 45 Light" w:hAnsi="Frutiger LT Std 45 Light"/>
                <w:sz w:val="18"/>
                <w:szCs w:val="18"/>
              </w:rPr>
            </w:pPr>
          </w:p>
        </w:tc>
      </w:tr>
    </w:tbl>
    <w:p w:rsidR="00673068" w:rsidRPr="00673068" w:rsidRDefault="00B451D5" w:rsidP="00B451D5">
      <w:pPr>
        <w:tabs>
          <w:tab w:val="left" w:pos="1425"/>
        </w:tabs>
        <w:ind w:left="0"/>
        <w:jc w:val="left"/>
        <w:rPr>
          <w:rFonts w:ascii="Frutiger LT Std 45 Light" w:hAnsi="Frutiger LT Std 45 Light"/>
          <w:b/>
          <w:sz w:val="12"/>
          <w:szCs w:val="12"/>
        </w:rPr>
      </w:pPr>
      <w:r>
        <w:rPr>
          <w:rFonts w:ascii="Frutiger LT Std 45 Light" w:hAnsi="Frutiger LT Std 45 Light"/>
          <w:b/>
          <w:sz w:val="12"/>
          <w:szCs w:val="12"/>
        </w:rPr>
        <w:tab/>
      </w:r>
    </w:p>
    <w:tbl>
      <w:tblPr>
        <w:tblpPr w:leftFromText="141" w:rightFromText="141" w:vertAnchor="text" w:horzAnchor="margin" w:tblpY="573"/>
        <w:tblOverlap w:val="never"/>
        <w:tblW w:w="9180" w:type="dxa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637"/>
        <w:gridCol w:w="3543"/>
      </w:tblGrid>
      <w:tr w:rsidR="00AA1DF8" w:rsidRPr="009271E7" w:rsidTr="00AD20B9">
        <w:trPr>
          <w:trHeight w:val="1380"/>
        </w:trPr>
        <w:tc>
          <w:tcPr>
            <w:tcW w:w="9180" w:type="dxa"/>
            <w:gridSpan w:val="2"/>
            <w:shd w:val="clear" w:color="auto" w:fill="auto"/>
            <w:vAlign w:val="center"/>
          </w:tcPr>
          <w:p w:rsidR="008735AA" w:rsidRDefault="00AA1DF8" w:rsidP="00AD20B9">
            <w:pPr>
              <w:spacing w:after="60"/>
              <w:ind w:left="0"/>
              <w:jc w:val="left"/>
              <w:rPr>
                <w:rFonts w:ascii="Frutiger LT Std 45 Light" w:hAnsi="Frutiger LT Std 45 Light"/>
                <w:b/>
                <w:caps/>
                <w:spacing w:val="-8"/>
                <w:sz w:val="40"/>
                <w:szCs w:val="40"/>
              </w:rPr>
            </w:pPr>
            <w:r w:rsidRPr="00D416E3">
              <w:rPr>
                <w:rFonts w:ascii="Frutiger LT Std 45 Light" w:hAnsi="Frutiger LT Std 45 Light"/>
                <w:b/>
                <w:caps/>
                <w:spacing w:val="-8"/>
                <w:sz w:val="40"/>
                <w:szCs w:val="40"/>
              </w:rPr>
              <w:t>Ihaste põik tänava teede ja tehnovõrkude ehitusprojekti koostamine</w:t>
            </w:r>
          </w:p>
          <w:p w:rsidR="00AA1DF8" w:rsidRPr="008735AA" w:rsidRDefault="00AA1DF8" w:rsidP="00AD20B9">
            <w:pPr>
              <w:spacing w:after="60"/>
              <w:ind w:left="0"/>
              <w:jc w:val="left"/>
              <w:rPr>
                <w:rFonts w:ascii="Frutiger LT Std 45 Light" w:hAnsi="Frutiger LT Std 45 Light"/>
                <w:b/>
                <w:spacing w:val="-8"/>
                <w:sz w:val="16"/>
                <w:szCs w:val="16"/>
              </w:rPr>
            </w:pPr>
            <w:r w:rsidRPr="00D416E3">
              <w:rPr>
                <w:rFonts w:ascii="Frutiger LT Std 45 Light" w:hAnsi="Frutiger LT Std 45 Light"/>
                <w:b/>
                <w:spacing w:val="-8"/>
                <w:sz w:val="40"/>
                <w:szCs w:val="40"/>
              </w:rPr>
              <w:t xml:space="preserve"> </w:t>
            </w:r>
          </w:p>
        </w:tc>
      </w:tr>
      <w:tr w:rsidR="00AD20B9" w:rsidRPr="009271E7" w:rsidTr="00AD20B9">
        <w:trPr>
          <w:trHeight w:hRule="exact" w:val="567"/>
        </w:trPr>
        <w:tc>
          <w:tcPr>
            <w:tcW w:w="5637" w:type="dxa"/>
            <w:shd w:val="clear" w:color="auto" w:fill="auto"/>
            <w:vAlign w:val="center"/>
          </w:tcPr>
          <w:p w:rsidR="00AD20B9" w:rsidRDefault="00AD20B9" w:rsidP="00AD20B9">
            <w:pPr>
              <w:spacing w:after="60"/>
              <w:ind w:left="0"/>
              <w:jc w:val="left"/>
              <w:rPr>
                <w:spacing w:val="-4"/>
                <w:sz w:val="28"/>
                <w:szCs w:val="28"/>
              </w:rPr>
            </w:pPr>
          </w:p>
          <w:p w:rsidR="00AD20B9" w:rsidRDefault="00AD20B9" w:rsidP="00AD20B9">
            <w:pPr>
              <w:spacing w:after="60"/>
              <w:ind w:left="0"/>
              <w:jc w:val="left"/>
              <w:rPr>
                <w:spacing w:val="-4"/>
                <w:sz w:val="28"/>
                <w:szCs w:val="28"/>
              </w:rPr>
            </w:pPr>
          </w:p>
          <w:p w:rsidR="00AD20B9" w:rsidRDefault="00AD20B9" w:rsidP="00AD20B9">
            <w:pPr>
              <w:spacing w:after="60"/>
              <w:ind w:left="0"/>
              <w:jc w:val="left"/>
              <w:rPr>
                <w:spacing w:val="-4"/>
                <w:sz w:val="28"/>
                <w:szCs w:val="28"/>
              </w:rPr>
            </w:pPr>
          </w:p>
          <w:p w:rsidR="00AD20B9" w:rsidRDefault="00AD20B9" w:rsidP="00AD20B9">
            <w:pPr>
              <w:spacing w:after="60"/>
              <w:ind w:left="0"/>
              <w:jc w:val="left"/>
              <w:rPr>
                <w:spacing w:val="-4"/>
                <w:sz w:val="28"/>
                <w:szCs w:val="28"/>
              </w:rPr>
            </w:pPr>
          </w:p>
          <w:p w:rsidR="00AD20B9" w:rsidRDefault="00AD20B9" w:rsidP="00AD20B9">
            <w:pPr>
              <w:spacing w:after="60"/>
              <w:ind w:left="0"/>
              <w:jc w:val="left"/>
              <w:rPr>
                <w:spacing w:val="-4"/>
                <w:sz w:val="28"/>
                <w:szCs w:val="28"/>
              </w:rPr>
            </w:pPr>
          </w:p>
          <w:p w:rsidR="00AD20B9" w:rsidRDefault="00AD20B9" w:rsidP="00AD20B9">
            <w:pPr>
              <w:spacing w:after="60"/>
              <w:ind w:left="0"/>
              <w:jc w:val="left"/>
              <w:rPr>
                <w:spacing w:val="-4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AD20B9" w:rsidRPr="008735AA" w:rsidRDefault="00AD20B9" w:rsidP="00AD20B9">
            <w:pPr>
              <w:spacing w:after="60"/>
              <w:ind w:left="0"/>
              <w:jc w:val="right"/>
              <w:rPr>
                <w:rFonts w:ascii="Frutiger LT Std 45 Light" w:hAnsi="Frutiger LT Std 45 Light"/>
                <w:b/>
                <w:i/>
                <w:caps/>
                <w:spacing w:val="-30"/>
                <w:szCs w:val="20"/>
              </w:rPr>
            </w:pPr>
          </w:p>
        </w:tc>
      </w:tr>
      <w:tr w:rsidR="00AD20B9" w:rsidRPr="009271E7" w:rsidTr="00AD20B9">
        <w:trPr>
          <w:trHeight w:hRule="exact" w:val="835"/>
        </w:trPr>
        <w:tc>
          <w:tcPr>
            <w:tcW w:w="5637" w:type="dxa"/>
            <w:shd w:val="clear" w:color="auto" w:fill="auto"/>
            <w:vAlign w:val="center"/>
          </w:tcPr>
          <w:p w:rsidR="00AD20B9" w:rsidRPr="003D37A0" w:rsidRDefault="00AD20B9" w:rsidP="00AD20B9">
            <w:pPr>
              <w:spacing w:after="60"/>
              <w:ind w:left="0"/>
              <w:jc w:val="left"/>
              <w:rPr>
                <w:sz w:val="28"/>
                <w:szCs w:val="28"/>
              </w:rPr>
            </w:pPr>
            <w:r w:rsidRPr="003D37A0">
              <w:rPr>
                <w:sz w:val="28"/>
                <w:szCs w:val="28"/>
              </w:rPr>
              <w:t xml:space="preserve">OSA-2. </w:t>
            </w:r>
            <w:r>
              <w:rPr>
                <w:sz w:val="28"/>
                <w:szCs w:val="28"/>
              </w:rPr>
              <w:t>Veevarustus,</w:t>
            </w:r>
            <w:r w:rsidRPr="003D37A0">
              <w:rPr>
                <w:sz w:val="28"/>
                <w:szCs w:val="28"/>
              </w:rPr>
              <w:t xml:space="preserve"> kanalisatsioon</w:t>
            </w:r>
            <w:r>
              <w:rPr>
                <w:sz w:val="28"/>
                <w:szCs w:val="28"/>
              </w:rPr>
              <w:t xml:space="preserve"> ja </w:t>
            </w:r>
            <w:r>
              <w:rPr>
                <w:sz w:val="28"/>
                <w:szCs w:val="28"/>
              </w:rPr>
              <w:br/>
              <w:t xml:space="preserve">           sademeveekanalisatsioon</w:t>
            </w:r>
            <w:r w:rsidRPr="003D37A0">
              <w:rPr>
                <w:sz w:val="28"/>
                <w:szCs w:val="28"/>
              </w:rPr>
              <w:t xml:space="preserve"> (VK)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AD20B9" w:rsidRPr="008735AA" w:rsidRDefault="00AD20B9" w:rsidP="00AD20B9">
            <w:pPr>
              <w:spacing w:after="60"/>
              <w:ind w:left="0"/>
              <w:jc w:val="right"/>
              <w:rPr>
                <w:i/>
                <w:szCs w:val="20"/>
              </w:rPr>
            </w:pPr>
          </w:p>
        </w:tc>
      </w:tr>
      <w:tr w:rsidR="00AD20B9" w:rsidRPr="009271E7" w:rsidTr="00AD20B9">
        <w:trPr>
          <w:trHeight w:val="33"/>
        </w:trPr>
        <w:tc>
          <w:tcPr>
            <w:tcW w:w="9180" w:type="dxa"/>
            <w:gridSpan w:val="2"/>
            <w:shd w:val="clear" w:color="auto" w:fill="auto"/>
            <w:vAlign w:val="center"/>
          </w:tcPr>
          <w:p w:rsidR="00AD20B9" w:rsidRPr="009271E7" w:rsidRDefault="00AD20B9" w:rsidP="00AD20B9">
            <w:pPr>
              <w:spacing w:before="60" w:after="60"/>
              <w:ind w:left="0"/>
              <w:jc w:val="left"/>
              <w:rPr>
                <w:rFonts w:ascii="Frutiger LT Std 45 Light" w:hAnsi="Frutiger LT Std 45 Light"/>
                <w:sz w:val="40"/>
                <w:szCs w:val="40"/>
              </w:rPr>
            </w:pPr>
          </w:p>
        </w:tc>
      </w:tr>
    </w:tbl>
    <w:p w:rsidR="00AD20B9" w:rsidRPr="009C5879" w:rsidRDefault="00AD20B9" w:rsidP="00AD20B9">
      <w:pPr>
        <w:spacing w:before="0" w:after="0"/>
        <w:ind w:left="0"/>
        <w:jc w:val="left"/>
        <w:rPr>
          <w:rFonts w:ascii="Frutiger LT Std 45 Light" w:hAnsi="Frutiger LT Std 45 Light"/>
          <w:sz w:val="18"/>
          <w:szCs w:val="18"/>
        </w:rPr>
      </w:pPr>
    </w:p>
    <w:p w:rsidR="00384E13" w:rsidRDefault="009C55D6" w:rsidP="000E5059">
      <w:pPr>
        <w:spacing w:line="360" w:lineRule="auto"/>
        <w:rPr>
          <w:rFonts w:ascii="Frutiger LT Std 45 Light" w:hAnsi="Frutiger LT Std 45 Light"/>
          <w:sz w:val="18"/>
          <w:szCs w:val="18"/>
        </w:rPr>
      </w:pPr>
      <w:r w:rsidRPr="009C5879">
        <w:rPr>
          <w:rFonts w:ascii="Frutiger LT Std 45 Light" w:hAnsi="Frutiger LT Std 45 Light"/>
          <w:sz w:val="18"/>
          <w:szCs w:val="18"/>
        </w:rPr>
        <w:t xml:space="preserve"> </w:t>
      </w:r>
    </w:p>
    <w:tbl>
      <w:tblPr>
        <w:tblpPr w:leftFromText="141" w:rightFromText="141" w:vertAnchor="text" w:horzAnchor="margin" w:tblpY="285"/>
        <w:tblW w:w="9578" w:type="dxa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923"/>
        <w:gridCol w:w="2552"/>
        <w:gridCol w:w="2835"/>
        <w:gridCol w:w="425"/>
        <w:gridCol w:w="1843"/>
      </w:tblGrid>
      <w:tr w:rsidR="00AD20B9" w:rsidRPr="009271E7" w:rsidTr="00AD20B9">
        <w:trPr>
          <w:trHeight w:val="550"/>
        </w:trPr>
        <w:tc>
          <w:tcPr>
            <w:tcW w:w="1923" w:type="dxa"/>
            <w:shd w:val="clear" w:color="auto" w:fill="auto"/>
            <w:vAlign w:val="bottom"/>
          </w:tcPr>
          <w:p w:rsidR="00AD20B9" w:rsidRDefault="00AD20B9" w:rsidP="00AD20B9">
            <w:pPr>
              <w:ind w:left="0"/>
              <w:jc w:val="left"/>
              <w:rPr>
                <w:rFonts w:ascii="Frutiger LT Std 45 Light" w:hAnsi="Frutiger LT Std 45 Light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552" w:type="dxa"/>
            <w:shd w:val="clear" w:color="auto" w:fill="auto"/>
            <w:vAlign w:val="bottom"/>
          </w:tcPr>
          <w:p w:rsidR="00AD20B9" w:rsidRPr="002A4A6C" w:rsidRDefault="00AD20B9" w:rsidP="00AD20B9">
            <w:pPr>
              <w:ind w:left="0"/>
              <w:jc w:val="left"/>
              <w:rPr>
                <w:rFonts w:ascii="Frutiger LT Std 45 Light" w:hAnsi="Frutiger LT Std 45 Light"/>
                <w:sz w:val="22"/>
              </w:rPr>
            </w:pPr>
            <w:r w:rsidRPr="002A4A6C">
              <w:rPr>
                <w:rFonts w:ascii="Frutiger LT Std 45 Light" w:hAnsi="Frutiger LT Std 45 Light"/>
                <w:sz w:val="22"/>
              </w:rPr>
              <w:t>Vastutav</w:t>
            </w:r>
            <w:r>
              <w:rPr>
                <w:rFonts w:ascii="Frutiger LT Std 45 Light" w:hAnsi="Frutiger LT Std 45 Light"/>
                <w:sz w:val="22"/>
              </w:rPr>
              <w:t xml:space="preserve"> s</w:t>
            </w:r>
            <w:r w:rsidRPr="002A4A6C">
              <w:rPr>
                <w:rFonts w:ascii="Frutiger LT Std 45 Light" w:hAnsi="Frutiger LT Std 45 Light"/>
                <w:sz w:val="22"/>
              </w:rPr>
              <w:t>petsialist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D20B9" w:rsidRPr="00384E13" w:rsidRDefault="00AD20B9" w:rsidP="00AD20B9">
            <w:pPr>
              <w:ind w:left="0"/>
              <w:jc w:val="right"/>
              <w:rPr>
                <w:rFonts w:ascii="Frutiger LT Std 45 Light" w:hAnsi="Frutiger LT Std 45 Light"/>
                <w:b/>
                <w:sz w:val="22"/>
              </w:rPr>
            </w:pPr>
            <w:r w:rsidRPr="00384E13">
              <w:rPr>
                <w:rFonts w:ascii="Frutiger LT Std 45 Light" w:hAnsi="Frutiger LT Std 45 Light"/>
                <w:b/>
                <w:sz w:val="22"/>
              </w:rPr>
              <w:t>Janno Erm</w:t>
            </w:r>
            <w:r w:rsidRPr="00384E13">
              <w:rPr>
                <w:rFonts w:ascii="Frutiger LT Std 45 Light" w:hAnsi="Frutiger LT Std 45 Light"/>
                <w:b/>
                <w:sz w:val="22"/>
              </w:rPr>
              <w:br/>
            </w:r>
            <w:r w:rsidRPr="00384E13">
              <w:rPr>
                <w:rFonts w:ascii="Frutiger LT Std 45 Light" w:hAnsi="Frutiger LT Std 45 Light"/>
                <w:sz w:val="16"/>
                <w:szCs w:val="16"/>
              </w:rPr>
              <w:t>(Kutsetunnistus nr 106103)</w:t>
            </w:r>
          </w:p>
        </w:tc>
        <w:tc>
          <w:tcPr>
            <w:tcW w:w="425" w:type="dxa"/>
            <w:shd w:val="clear" w:color="auto" w:fill="auto"/>
          </w:tcPr>
          <w:p w:rsidR="00AD20B9" w:rsidRPr="009271E7" w:rsidRDefault="00AD20B9" w:rsidP="00AD20B9">
            <w:pPr>
              <w:ind w:left="0"/>
              <w:jc w:val="right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AD20B9" w:rsidRPr="009271E7" w:rsidRDefault="00AD20B9" w:rsidP="00AD20B9">
            <w:pPr>
              <w:ind w:left="0"/>
              <w:jc w:val="center"/>
              <w:rPr>
                <w:rFonts w:ascii="Frutiger LT Std 45 Light" w:hAnsi="Frutiger LT Std 45 Light"/>
                <w:sz w:val="18"/>
                <w:szCs w:val="18"/>
              </w:rPr>
            </w:pPr>
            <w:r>
              <w:rPr>
                <w:rFonts w:ascii="Frutiger LT Std 45 Light" w:hAnsi="Frutiger LT Std 45 Light"/>
                <w:i/>
                <w:sz w:val="18"/>
                <w:szCs w:val="18"/>
              </w:rPr>
              <w:t>/allkirjastatud digitaalselt/</w:t>
            </w:r>
          </w:p>
        </w:tc>
      </w:tr>
    </w:tbl>
    <w:p w:rsidR="00AD20B9" w:rsidRDefault="00AD20B9" w:rsidP="000E5059">
      <w:pPr>
        <w:spacing w:line="360" w:lineRule="auto"/>
        <w:rPr>
          <w:rFonts w:ascii="Frutiger LT Std 45 Light" w:hAnsi="Frutiger LT Std 45 Light"/>
          <w:sz w:val="18"/>
          <w:szCs w:val="18"/>
        </w:rPr>
      </w:pPr>
    </w:p>
    <w:p w:rsidR="00AD20B9" w:rsidRDefault="00AD20B9" w:rsidP="000E5059">
      <w:pPr>
        <w:spacing w:line="360" w:lineRule="auto"/>
        <w:rPr>
          <w:rFonts w:ascii="Frutiger LT Std 45 Light" w:hAnsi="Frutiger LT Std 45 Light"/>
          <w:sz w:val="18"/>
          <w:szCs w:val="18"/>
        </w:rPr>
      </w:pPr>
    </w:p>
    <w:p w:rsidR="00AD20B9" w:rsidRDefault="00AD20B9" w:rsidP="000E5059">
      <w:pPr>
        <w:spacing w:line="360" w:lineRule="auto"/>
        <w:rPr>
          <w:rFonts w:ascii="Frutiger LT Std 45 Light" w:hAnsi="Frutiger LT Std 45 Light"/>
          <w:sz w:val="18"/>
          <w:szCs w:val="18"/>
        </w:rPr>
      </w:pPr>
    </w:p>
    <w:p w:rsidR="00AD20B9" w:rsidRPr="002C457B" w:rsidRDefault="00AD20B9" w:rsidP="000E5059">
      <w:pPr>
        <w:spacing w:line="360" w:lineRule="auto"/>
        <w:rPr>
          <w:rFonts w:ascii="Frutiger LT Std 45 Light" w:hAnsi="Frutiger LT Std 45 Light"/>
          <w:sz w:val="18"/>
          <w:szCs w:val="18"/>
        </w:rPr>
      </w:pPr>
    </w:p>
    <w:sectPr w:rsidR="00AD20B9" w:rsidRPr="002C457B" w:rsidSect="004B009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8" w:right="992" w:bottom="992" w:left="1440" w:header="567" w:footer="284" w:gutter="289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AFB" w:rsidRDefault="00740AFB">
      <w:pPr>
        <w:spacing w:before="0" w:after="0"/>
      </w:pPr>
      <w:r>
        <w:separator/>
      </w:r>
    </w:p>
  </w:endnote>
  <w:endnote w:type="continuationSeparator" w:id="0">
    <w:p w:rsidR="00740AFB" w:rsidRDefault="00740A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utiger LT Std 45 Light">
    <w:altName w:val="Nirmala UI Semilight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3146646"/>
      <w:docPartObj>
        <w:docPartGallery w:val="Page Numbers (Bottom of Page)"/>
        <w:docPartUnique/>
      </w:docPartObj>
    </w:sdtPr>
    <w:sdtEndPr/>
    <w:sdtContent>
      <w:p w:rsidR="00740AFB" w:rsidRPr="004B0099" w:rsidRDefault="008735AA" w:rsidP="002C457B">
        <w:pPr>
          <w:pStyle w:val="JalusPisTMP"/>
          <w:pBdr>
            <w:top w:val="single" w:sz="4" w:space="1" w:color="auto"/>
          </w:pBdr>
          <w:tabs>
            <w:tab w:val="left" w:pos="5670"/>
          </w:tabs>
          <w:jc w:val="both"/>
        </w:pPr>
        <w:r>
          <w:t>09</w:t>
        </w:r>
        <w:r w:rsidR="002C457B" w:rsidRPr="002C457B">
          <w:t>.0</w:t>
        </w:r>
        <w:r>
          <w:t>7</w:t>
        </w:r>
        <w:r w:rsidR="002C457B" w:rsidRPr="002C457B">
          <w:t>.2018</w:t>
        </w:r>
        <w:r w:rsidR="002C457B">
          <w:tab/>
        </w:r>
        <w:r w:rsidR="002C457B">
          <w:tab/>
        </w:r>
        <w:r w:rsidR="002C457B">
          <w:tab/>
        </w:r>
        <w:r w:rsidR="002C457B">
          <w:tab/>
        </w:r>
        <w:r w:rsidR="00227093">
          <w:t>OÜ Keskkonnaprojekt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AFB" w:rsidRDefault="00740AFB" w:rsidP="004B0099">
    <w:pPr>
      <w:pStyle w:val="Footer"/>
    </w:pPr>
  </w:p>
  <w:p w:rsidR="00740AFB" w:rsidRDefault="00AD20B9" w:rsidP="004B0099">
    <w:pPr>
      <w:pStyle w:val="Footer"/>
    </w:pPr>
    <w:r>
      <w:t>22</w:t>
    </w:r>
    <w:r w:rsidR="001D4A79" w:rsidRPr="002C457B">
      <w:t>.</w:t>
    </w:r>
    <w:r>
      <w:t>1</w:t>
    </w:r>
    <w:r w:rsidR="001D4A79" w:rsidRPr="002C457B">
      <w:t>0</w:t>
    </w:r>
    <w:r w:rsidR="00BA12F3" w:rsidRPr="002C457B">
      <w:t>.201</w:t>
    </w:r>
    <w:r w:rsidR="002C457B" w:rsidRPr="002C457B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AFB" w:rsidRDefault="00740AFB">
      <w:pPr>
        <w:spacing w:before="0" w:after="0"/>
      </w:pPr>
      <w:r>
        <w:separator/>
      </w:r>
    </w:p>
  </w:footnote>
  <w:footnote w:type="continuationSeparator" w:id="0">
    <w:p w:rsidR="00740AFB" w:rsidRDefault="00740A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513"/>
      <w:gridCol w:w="1673"/>
    </w:tblGrid>
    <w:tr w:rsidR="00227093" w:rsidTr="000678BC">
      <w:tc>
        <w:tcPr>
          <w:tcW w:w="7513" w:type="dxa"/>
          <w:shd w:val="clear" w:color="auto" w:fill="auto"/>
        </w:tcPr>
        <w:p w:rsidR="00227093" w:rsidRDefault="00D416E3" w:rsidP="00D416E3">
          <w:pPr>
            <w:pStyle w:val="JalusPisTMP"/>
            <w:tabs>
              <w:tab w:val="left" w:pos="5670"/>
            </w:tabs>
          </w:pPr>
          <w:r>
            <w:t>Ihaste põik tänava teede ja tehnovõrkude ehitusprojekti koostamine</w:t>
          </w:r>
          <w:r w:rsidR="00227093">
            <w:t xml:space="preserve"> </w:t>
          </w:r>
        </w:p>
      </w:tc>
      <w:tc>
        <w:tcPr>
          <w:tcW w:w="1673" w:type="dxa"/>
          <w:shd w:val="clear" w:color="auto" w:fill="auto"/>
        </w:tcPr>
        <w:p w:rsidR="00227093" w:rsidRDefault="00227093" w:rsidP="005D5F26">
          <w:pPr>
            <w:pStyle w:val="JalusPisTMP"/>
            <w:tabs>
              <w:tab w:val="left" w:pos="5670"/>
            </w:tabs>
            <w:jc w:val="right"/>
          </w:pPr>
          <w:r>
            <w:t>Töö nr 1</w:t>
          </w:r>
          <w:r w:rsidR="00384E13">
            <w:t>8</w:t>
          </w:r>
          <w:r w:rsidR="005D5F26">
            <w:t>69</w:t>
          </w:r>
        </w:p>
      </w:tc>
    </w:tr>
    <w:tr w:rsidR="00227093" w:rsidRPr="002C457B" w:rsidTr="000678BC">
      <w:tc>
        <w:tcPr>
          <w:tcW w:w="7513" w:type="dxa"/>
          <w:shd w:val="clear" w:color="auto" w:fill="auto"/>
        </w:tcPr>
        <w:p w:rsidR="00227093" w:rsidRDefault="00227093" w:rsidP="00D416E3">
          <w:pPr>
            <w:pStyle w:val="JalusPisTMP"/>
            <w:jc w:val="both"/>
          </w:pPr>
          <w:r>
            <w:t xml:space="preserve">Aadress: </w:t>
          </w:r>
          <w:r w:rsidR="005D5F26">
            <w:t>Tartu</w:t>
          </w:r>
          <w:r>
            <w:t xml:space="preserve"> linn</w:t>
          </w:r>
          <w:r w:rsidRPr="00F42FC2">
            <w:t xml:space="preserve">, </w:t>
          </w:r>
          <w:r w:rsidR="00D416E3">
            <w:t>Ihaste põik</w:t>
          </w:r>
          <w:r>
            <w:t xml:space="preserve"> </w:t>
          </w:r>
        </w:p>
      </w:tc>
      <w:tc>
        <w:tcPr>
          <w:tcW w:w="1673" w:type="dxa"/>
          <w:shd w:val="clear" w:color="auto" w:fill="auto"/>
        </w:tcPr>
        <w:p w:rsidR="00227093" w:rsidRPr="002C457B" w:rsidRDefault="009C55D6" w:rsidP="00227093">
          <w:pPr>
            <w:pStyle w:val="JalusPisTMP"/>
            <w:tabs>
              <w:tab w:val="left" w:pos="5670"/>
            </w:tabs>
            <w:jc w:val="right"/>
          </w:pPr>
          <w:r>
            <w:t>Põhi</w:t>
          </w:r>
          <w:r w:rsidR="00227093" w:rsidRPr="002C457B">
            <w:t>projekt</w:t>
          </w:r>
        </w:p>
      </w:tc>
    </w:tr>
    <w:tr w:rsidR="00227093" w:rsidTr="000678BC">
      <w:tc>
        <w:tcPr>
          <w:tcW w:w="7513" w:type="dxa"/>
          <w:tcBorders>
            <w:bottom w:val="single" w:sz="4" w:space="0" w:color="auto"/>
          </w:tcBorders>
          <w:shd w:val="clear" w:color="auto" w:fill="auto"/>
        </w:tcPr>
        <w:p w:rsidR="00227093" w:rsidRDefault="00227093" w:rsidP="005D5F26">
          <w:pPr>
            <w:pStyle w:val="JalusPisTMP"/>
            <w:tabs>
              <w:tab w:val="left" w:pos="5670"/>
            </w:tabs>
          </w:pPr>
          <w:r>
            <w:t>1</w:t>
          </w:r>
          <w:r w:rsidR="00384E13">
            <w:t>8</w:t>
          </w:r>
          <w:r w:rsidR="005D5F26">
            <w:t>69</w:t>
          </w:r>
          <w:r>
            <w:t>_</w:t>
          </w:r>
          <w:r w:rsidR="009C55D6">
            <w:t>P</w:t>
          </w:r>
          <w:r>
            <w:t>P_AA_0-01</w:t>
          </w:r>
        </w:p>
      </w:tc>
      <w:tc>
        <w:tcPr>
          <w:tcW w:w="1673" w:type="dxa"/>
          <w:tcBorders>
            <w:bottom w:val="single" w:sz="4" w:space="0" w:color="auto"/>
          </w:tcBorders>
          <w:shd w:val="clear" w:color="auto" w:fill="auto"/>
        </w:tcPr>
        <w:p w:rsidR="00227093" w:rsidRDefault="00227093" w:rsidP="00227093">
          <w:pPr>
            <w:pStyle w:val="JalusPisTMP"/>
            <w:tabs>
              <w:tab w:val="left" w:pos="5670"/>
            </w:tabs>
            <w:jc w:val="right"/>
          </w:pPr>
        </w:p>
      </w:tc>
    </w:tr>
  </w:tbl>
  <w:p w:rsidR="003419D1" w:rsidRPr="00227093" w:rsidRDefault="003419D1" w:rsidP="002270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AFB" w:rsidRDefault="00740AFB" w:rsidP="00406DE0">
    <w:pPr>
      <w:pStyle w:val="Header"/>
      <w:ind w:left="0"/>
    </w:pPr>
    <w:r>
      <w:rPr>
        <w:noProof/>
        <w:lang w:val="et-EE"/>
      </w:rPr>
      <w:drawing>
        <wp:anchor distT="0" distB="0" distL="114300" distR="114300" simplePos="0" relativeHeight="251658240" behindDoc="0" locked="0" layoutInCell="1" allowOverlap="1" wp14:anchorId="0762951B" wp14:editId="6BFEF0D7">
          <wp:simplePos x="0" y="0"/>
          <wp:positionH relativeFrom="column">
            <wp:posOffset>-141747</wp:posOffset>
          </wp:positionH>
          <wp:positionV relativeFrom="paragraph">
            <wp:posOffset>-111144</wp:posOffset>
          </wp:positionV>
          <wp:extent cx="2652395" cy="664845"/>
          <wp:effectExtent l="0" t="0" r="0" b="0"/>
          <wp:wrapNone/>
          <wp:docPr id="1" name="Picture 1" descr="K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2395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7B04BF70"/>
    <w:lvl w:ilvl="0">
      <w:start w:val="1"/>
      <w:numFmt w:val="upperLetter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569"/>
        </w:tabs>
        <w:ind w:left="1569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1"/>
    <w:multiLevelType w:val="singleLevel"/>
    <w:tmpl w:val="00000001"/>
    <w:name w:val="Outlin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l"/>
      <w:lvlJc w:val="left"/>
      <w:pPr>
        <w:tabs>
          <w:tab w:val="num" w:pos="0"/>
        </w:tabs>
      </w:pPr>
      <w:rPr>
        <w:rFonts w:ascii="Wingdings" w:hAnsi="Wingdings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69" w:hanging="360"/>
      </w:pPr>
      <w:rPr>
        <w:rFonts w:ascii="Symbol" w:hAnsi="Symbol"/>
      </w:rPr>
    </w:lvl>
  </w:abstractNum>
  <w:abstractNum w:abstractNumId="5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3501" w:hanging="1800"/>
      </w:pPr>
      <w:rPr>
        <w:rFonts w:cs="Times New Roman"/>
        <w:b/>
      </w:rPr>
    </w:lvl>
  </w:abstractNum>
  <w:abstractNum w:abstractNumId="6" w15:restartNumberingAfterBreak="0">
    <w:nsid w:val="12C540B1"/>
    <w:multiLevelType w:val="hybridMultilevel"/>
    <w:tmpl w:val="D5E407B2"/>
    <w:lvl w:ilvl="0" w:tplc="EA96282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C01125F"/>
    <w:multiLevelType w:val="hybridMultilevel"/>
    <w:tmpl w:val="EA5667C8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9C2AF4"/>
    <w:multiLevelType w:val="hybridMultilevel"/>
    <w:tmpl w:val="117C0C1E"/>
    <w:lvl w:ilvl="0" w:tplc="EA962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84B3E"/>
    <w:multiLevelType w:val="hybridMultilevel"/>
    <w:tmpl w:val="89562958"/>
    <w:lvl w:ilvl="0" w:tplc="EA96282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E7E7DF8"/>
    <w:multiLevelType w:val="hybridMultilevel"/>
    <w:tmpl w:val="7BDE7680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957502"/>
    <w:multiLevelType w:val="hybridMultilevel"/>
    <w:tmpl w:val="8062AF74"/>
    <w:lvl w:ilvl="0" w:tplc="EA96282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C44660A"/>
    <w:multiLevelType w:val="multilevel"/>
    <w:tmpl w:val="BE185908"/>
    <w:lvl w:ilvl="0">
      <w:start w:val="2"/>
      <w:numFmt w:val="bullet"/>
      <w:pStyle w:val="Normal-lis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pStyle w:val="Normal-under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C7205"/>
    <w:multiLevelType w:val="hybridMultilevel"/>
    <w:tmpl w:val="E6ACFE96"/>
    <w:lvl w:ilvl="0" w:tplc="B8180394">
      <w:numFmt w:val="bullet"/>
      <w:lvlText w:val="-"/>
      <w:lvlJc w:val="left"/>
      <w:pPr>
        <w:ind w:left="1287" w:hanging="360"/>
      </w:pPr>
      <w:rPr>
        <w:rFonts w:ascii="Trebuchet MS" w:eastAsia="Times New Roman" w:hAnsi="Trebuchet MS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4E4426F"/>
    <w:multiLevelType w:val="multilevel"/>
    <w:tmpl w:val="0D84D3D8"/>
    <w:lvl w:ilvl="0">
      <w:start w:val="1"/>
      <w:numFmt w:val="bullet"/>
      <w:pStyle w:val="Table"/>
      <w:lvlText w:val=""/>
      <w:lvlJc w:val="left"/>
      <w:pPr>
        <w:tabs>
          <w:tab w:val="num" w:pos="1979"/>
        </w:tabs>
        <w:ind w:left="1976" w:hanging="357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6824761E"/>
    <w:multiLevelType w:val="hybridMultilevel"/>
    <w:tmpl w:val="233630D8"/>
    <w:lvl w:ilvl="0" w:tplc="EA96282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B9166E9"/>
    <w:multiLevelType w:val="hybridMultilevel"/>
    <w:tmpl w:val="024A47BC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C222AF6"/>
    <w:multiLevelType w:val="hybridMultilevel"/>
    <w:tmpl w:val="2F9CDE9A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0250FB0"/>
    <w:multiLevelType w:val="hybridMultilevel"/>
    <w:tmpl w:val="C83C2B7A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17268CE"/>
    <w:multiLevelType w:val="hybridMultilevel"/>
    <w:tmpl w:val="4D2E370C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D556A78"/>
    <w:multiLevelType w:val="hybridMultilevel"/>
    <w:tmpl w:val="3B42BB8A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8"/>
  </w:num>
  <w:num w:numId="5">
    <w:abstractNumId w:val="15"/>
  </w:num>
  <w:num w:numId="6">
    <w:abstractNumId w:val="13"/>
  </w:num>
  <w:num w:numId="7">
    <w:abstractNumId w:val="9"/>
  </w:num>
  <w:num w:numId="8">
    <w:abstractNumId w:val="11"/>
  </w:num>
  <w:num w:numId="9">
    <w:abstractNumId w:val="6"/>
  </w:num>
  <w:num w:numId="10">
    <w:abstractNumId w:val="19"/>
  </w:num>
  <w:num w:numId="11">
    <w:abstractNumId w:val="17"/>
  </w:num>
  <w:num w:numId="12">
    <w:abstractNumId w:val="16"/>
  </w:num>
  <w:num w:numId="13">
    <w:abstractNumId w:val="18"/>
  </w:num>
  <w:num w:numId="14">
    <w:abstractNumId w:val="20"/>
  </w:num>
  <w:num w:numId="15">
    <w:abstractNumId w:val="7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75105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079"/>
    <w:rsid w:val="0000251A"/>
    <w:rsid w:val="00002E4D"/>
    <w:rsid w:val="00003069"/>
    <w:rsid w:val="00004991"/>
    <w:rsid w:val="0000546E"/>
    <w:rsid w:val="00007C0C"/>
    <w:rsid w:val="00021A5D"/>
    <w:rsid w:val="000249D5"/>
    <w:rsid w:val="0003254E"/>
    <w:rsid w:val="00033281"/>
    <w:rsid w:val="00033DC2"/>
    <w:rsid w:val="00034443"/>
    <w:rsid w:val="000408C6"/>
    <w:rsid w:val="00044A45"/>
    <w:rsid w:val="0004575B"/>
    <w:rsid w:val="0004703D"/>
    <w:rsid w:val="00052728"/>
    <w:rsid w:val="00053F68"/>
    <w:rsid w:val="00054C9A"/>
    <w:rsid w:val="00055052"/>
    <w:rsid w:val="00056158"/>
    <w:rsid w:val="00056363"/>
    <w:rsid w:val="0006525D"/>
    <w:rsid w:val="00067178"/>
    <w:rsid w:val="000678BC"/>
    <w:rsid w:val="00067AFE"/>
    <w:rsid w:val="00070F95"/>
    <w:rsid w:val="0007189D"/>
    <w:rsid w:val="0007193B"/>
    <w:rsid w:val="00075C99"/>
    <w:rsid w:val="000779CC"/>
    <w:rsid w:val="000802A8"/>
    <w:rsid w:val="0008483D"/>
    <w:rsid w:val="00085AFE"/>
    <w:rsid w:val="0008678A"/>
    <w:rsid w:val="00086F1E"/>
    <w:rsid w:val="00090767"/>
    <w:rsid w:val="000930B1"/>
    <w:rsid w:val="00094C8D"/>
    <w:rsid w:val="000961A2"/>
    <w:rsid w:val="00096B53"/>
    <w:rsid w:val="000A1184"/>
    <w:rsid w:val="000A4CF4"/>
    <w:rsid w:val="000A5137"/>
    <w:rsid w:val="000A6AA2"/>
    <w:rsid w:val="000A7AF1"/>
    <w:rsid w:val="000B22BF"/>
    <w:rsid w:val="000B3558"/>
    <w:rsid w:val="000B4679"/>
    <w:rsid w:val="000B4ECD"/>
    <w:rsid w:val="000B5902"/>
    <w:rsid w:val="000B6B1F"/>
    <w:rsid w:val="000B7C4E"/>
    <w:rsid w:val="000C2498"/>
    <w:rsid w:val="000C54B1"/>
    <w:rsid w:val="000C65DC"/>
    <w:rsid w:val="000C73DB"/>
    <w:rsid w:val="000C774F"/>
    <w:rsid w:val="000D1A5D"/>
    <w:rsid w:val="000D2204"/>
    <w:rsid w:val="000D3F77"/>
    <w:rsid w:val="000D4BE5"/>
    <w:rsid w:val="000D52B3"/>
    <w:rsid w:val="000D57A0"/>
    <w:rsid w:val="000D5B82"/>
    <w:rsid w:val="000D743C"/>
    <w:rsid w:val="000D75A8"/>
    <w:rsid w:val="000E01E4"/>
    <w:rsid w:val="000E2519"/>
    <w:rsid w:val="000E34FD"/>
    <w:rsid w:val="000E3F1C"/>
    <w:rsid w:val="000E5059"/>
    <w:rsid w:val="000E6CA4"/>
    <w:rsid w:val="000F1DE6"/>
    <w:rsid w:val="000F312E"/>
    <w:rsid w:val="000F32CF"/>
    <w:rsid w:val="000F70F6"/>
    <w:rsid w:val="001058C8"/>
    <w:rsid w:val="00107068"/>
    <w:rsid w:val="00107269"/>
    <w:rsid w:val="00113130"/>
    <w:rsid w:val="001169EC"/>
    <w:rsid w:val="001229E4"/>
    <w:rsid w:val="00122E11"/>
    <w:rsid w:val="00123C1C"/>
    <w:rsid w:val="00132046"/>
    <w:rsid w:val="001378DA"/>
    <w:rsid w:val="00151C62"/>
    <w:rsid w:val="00155C77"/>
    <w:rsid w:val="00156AB3"/>
    <w:rsid w:val="00156D9D"/>
    <w:rsid w:val="00162597"/>
    <w:rsid w:val="001626E5"/>
    <w:rsid w:val="00162F6D"/>
    <w:rsid w:val="00167F81"/>
    <w:rsid w:val="00174C28"/>
    <w:rsid w:val="001809B5"/>
    <w:rsid w:val="001821B7"/>
    <w:rsid w:val="001852E3"/>
    <w:rsid w:val="00185EEA"/>
    <w:rsid w:val="001864AA"/>
    <w:rsid w:val="00186B55"/>
    <w:rsid w:val="001972AD"/>
    <w:rsid w:val="001A08EE"/>
    <w:rsid w:val="001A17B7"/>
    <w:rsid w:val="001A2B51"/>
    <w:rsid w:val="001A75F8"/>
    <w:rsid w:val="001B06B6"/>
    <w:rsid w:val="001B65CE"/>
    <w:rsid w:val="001C2C0F"/>
    <w:rsid w:val="001C326E"/>
    <w:rsid w:val="001C3A04"/>
    <w:rsid w:val="001D146A"/>
    <w:rsid w:val="001D4405"/>
    <w:rsid w:val="001D4A79"/>
    <w:rsid w:val="001D5495"/>
    <w:rsid w:val="001E0DF3"/>
    <w:rsid w:val="001E2719"/>
    <w:rsid w:val="001E3688"/>
    <w:rsid w:val="001E5F8A"/>
    <w:rsid w:val="001E620E"/>
    <w:rsid w:val="001E7B7A"/>
    <w:rsid w:val="001F1364"/>
    <w:rsid w:val="001F152B"/>
    <w:rsid w:val="001F1C23"/>
    <w:rsid w:val="001F2A03"/>
    <w:rsid w:val="001F3A03"/>
    <w:rsid w:val="001F7A5F"/>
    <w:rsid w:val="002000A6"/>
    <w:rsid w:val="00200647"/>
    <w:rsid w:val="00200A8D"/>
    <w:rsid w:val="00205773"/>
    <w:rsid w:val="002057E6"/>
    <w:rsid w:val="00216311"/>
    <w:rsid w:val="00217DFE"/>
    <w:rsid w:val="00222400"/>
    <w:rsid w:val="00227093"/>
    <w:rsid w:val="00231800"/>
    <w:rsid w:val="0023606A"/>
    <w:rsid w:val="002369F8"/>
    <w:rsid w:val="0024397C"/>
    <w:rsid w:val="00244055"/>
    <w:rsid w:val="00244A89"/>
    <w:rsid w:val="0025051C"/>
    <w:rsid w:val="0025708E"/>
    <w:rsid w:val="00262BF5"/>
    <w:rsid w:val="00264301"/>
    <w:rsid w:val="00265079"/>
    <w:rsid w:val="002660A1"/>
    <w:rsid w:val="0026778C"/>
    <w:rsid w:val="002711C2"/>
    <w:rsid w:val="00273918"/>
    <w:rsid w:val="0028035A"/>
    <w:rsid w:val="002825FD"/>
    <w:rsid w:val="00283F0B"/>
    <w:rsid w:val="002846FE"/>
    <w:rsid w:val="00285CF5"/>
    <w:rsid w:val="00290E81"/>
    <w:rsid w:val="00294070"/>
    <w:rsid w:val="0029773E"/>
    <w:rsid w:val="002A1C75"/>
    <w:rsid w:val="002A2249"/>
    <w:rsid w:val="002A3903"/>
    <w:rsid w:val="002A3E42"/>
    <w:rsid w:val="002A4944"/>
    <w:rsid w:val="002A4A23"/>
    <w:rsid w:val="002A78BC"/>
    <w:rsid w:val="002B33F3"/>
    <w:rsid w:val="002B454F"/>
    <w:rsid w:val="002B783B"/>
    <w:rsid w:val="002B7BB6"/>
    <w:rsid w:val="002C2034"/>
    <w:rsid w:val="002C3AE4"/>
    <w:rsid w:val="002C457B"/>
    <w:rsid w:val="002C5C48"/>
    <w:rsid w:val="002D059B"/>
    <w:rsid w:val="002D25BC"/>
    <w:rsid w:val="002D3014"/>
    <w:rsid w:val="002D6A80"/>
    <w:rsid w:val="002E070C"/>
    <w:rsid w:val="002E1D4F"/>
    <w:rsid w:val="002E742A"/>
    <w:rsid w:val="002F3712"/>
    <w:rsid w:val="002F4435"/>
    <w:rsid w:val="002F5874"/>
    <w:rsid w:val="00307D19"/>
    <w:rsid w:val="003112B7"/>
    <w:rsid w:val="00320B8A"/>
    <w:rsid w:val="0032413D"/>
    <w:rsid w:val="00324EA5"/>
    <w:rsid w:val="00330974"/>
    <w:rsid w:val="003358B5"/>
    <w:rsid w:val="00336C80"/>
    <w:rsid w:val="00337598"/>
    <w:rsid w:val="00340E92"/>
    <w:rsid w:val="003419D1"/>
    <w:rsid w:val="003420B8"/>
    <w:rsid w:val="00342B33"/>
    <w:rsid w:val="003460F8"/>
    <w:rsid w:val="00350FED"/>
    <w:rsid w:val="00351B05"/>
    <w:rsid w:val="003536B3"/>
    <w:rsid w:val="00354C2E"/>
    <w:rsid w:val="00356207"/>
    <w:rsid w:val="0035643C"/>
    <w:rsid w:val="00356B2B"/>
    <w:rsid w:val="00360EA9"/>
    <w:rsid w:val="00366B12"/>
    <w:rsid w:val="0037300A"/>
    <w:rsid w:val="003731DA"/>
    <w:rsid w:val="00383394"/>
    <w:rsid w:val="00384E13"/>
    <w:rsid w:val="00384EC6"/>
    <w:rsid w:val="00384FE4"/>
    <w:rsid w:val="00385233"/>
    <w:rsid w:val="003855ED"/>
    <w:rsid w:val="0038792A"/>
    <w:rsid w:val="00387D92"/>
    <w:rsid w:val="003922BB"/>
    <w:rsid w:val="003A2105"/>
    <w:rsid w:val="003A2C2B"/>
    <w:rsid w:val="003A5D9E"/>
    <w:rsid w:val="003B7E93"/>
    <w:rsid w:val="003C1D01"/>
    <w:rsid w:val="003C4A28"/>
    <w:rsid w:val="003C77A2"/>
    <w:rsid w:val="003D37A0"/>
    <w:rsid w:val="003D4A90"/>
    <w:rsid w:val="003E13CC"/>
    <w:rsid w:val="003E1FC6"/>
    <w:rsid w:val="003E4301"/>
    <w:rsid w:val="003E5097"/>
    <w:rsid w:val="003E57F3"/>
    <w:rsid w:val="003E7F68"/>
    <w:rsid w:val="003F0D58"/>
    <w:rsid w:val="003F3EEC"/>
    <w:rsid w:val="003F5E68"/>
    <w:rsid w:val="003F7045"/>
    <w:rsid w:val="003F7C17"/>
    <w:rsid w:val="00400FB1"/>
    <w:rsid w:val="00402F0F"/>
    <w:rsid w:val="00405650"/>
    <w:rsid w:val="00406DE0"/>
    <w:rsid w:val="00412D99"/>
    <w:rsid w:val="004130C3"/>
    <w:rsid w:val="00413E0D"/>
    <w:rsid w:val="0041480F"/>
    <w:rsid w:val="00415F10"/>
    <w:rsid w:val="00416736"/>
    <w:rsid w:val="00422578"/>
    <w:rsid w:val="00425C20"/>
    <w:rsid w:val="004265AC"/>
    <w:rsid w:val="00426F38"/>
    <w:rsid w:val="004279B1"/>
    <w:rsid w:val="004329D4"/>
    <w:rsid w:val="004335F2"/>
    <w:rsid w:val="00433DD2"/>
    <w:rsid w:val="0043402D"/>
    <w:rsid w:val="00437960"/>
    <w:rsid w:val="0044790F"/>
    <w:rsid w:val="00447A93"/>
    <w:rsid w:val="00450850"/>
    <w:rsid w:val="00451078"/>
    <w:rsid w:val="00452F32"/>
    <w:rsid w:val="00453097"/>
    <w:rsid w:val="00460883"/>
    <w:rsid w:val="004614D2"/>
    <w:rsid w:val="00461BAC"/>
    <w:rsid w:val="00463355"/>
    <w:rsid w:val="00463694"/>
    <w:rsid w:val="00463FF4"/>
    <w:rsid w:val="00474F86"/>
    <w:rsid w:val="00477E7F"/>
    <w:rsid w:val="00481DFF"/>
    <w:rsid w:val="004827AA"/>
    <w:rsid w:val="00495649"/>
    <w:rsid w:val="004A5381"/>
    <w:rsid w:val="004B0099"/>
    <w:rsid w:val="004B1F58"/>
    <w:rsid w:val="004B2274"/>
    <w:rsid w:val="004B6CCF"/>
    <w:rsid w:val="004C194B"/>
    <w:rsid w:val="004C72C8"/>
    <w:rsid w:val="004C792A"/>
    <w:rsid w:val="004D189A"/>
    <w:rsid w:val="004D4899"/>
    <w:rsid w:val="004D6A33"/>
    <w:rsid w:val="004E0D83"/>
    <w:rsid w:val="004E6634"/>
    <w:rsid w:val="00500CBE"/>
    <w:rsid w:val="00501CDB"/>
    <w:rsid w:val="00502D6C"/>
    <w:rsid w:val="00502DE3"/>
    <w:rsid w:val="00506642"/>
    <w:rsid w:val="00510CF3"/>
    <w:rsid w:val="00510D17"/>
    <w:rsid w:val="00513D19"/>
    <w:rsid w:val="005173E1"/>
    <w:rsid w:val="0052049B"/>
    <w:rsid w:val="005253EB"/>
    <w:rsid w:val="00533F27"/>
    <w:rsid w:val="00535883"/>
    <w:rsid w:val="00540D3C"/>
    <w:rsid w:val="00541283"/>
    <w:rsid w:val="00541591"/>
    <w:rsid w:val="00542BA3"/>
    <w:rsid w:val="005446C1"/>
    <w:rsid w:val="00544732"/>
    <w:rsid w:val="0055113E"/>
    <w:rsid w:val="00556001"/>
    <w:rsid w:val="0056061E"/>
    <w:rsid w:val="00562359"/>
    <w:rsid w:val="00567970"/>
    <w:rsid w:val="00571424"/>
    <w:rsid w:val="00571D2B"/>
    <w:rsid w:val="0057432D"/>
    <w:rsid w:val="00574B96"/>
    <w:rsid w:val="005762A1"/>
    <w:rsid w:val="005763F7"/>
    <w:rsid w:val="00576910"/>
    <w:rsid w:val="00576A2B"/>
    <w:rsid w:val="00581410"/>
    <w:rsid w:val="00586D56"/>
    <w:rsid w:val="00591EB2"/>
    <w:rsid w:val="0059718A"/>
    <w:rsid w:val="005A25A7"/>
    <w:rsid w:val="005A5C96"/>
    <w:rsid w:val="005B124E"/>
    <w:rsid w:val="005B1F9C"/>
    <w:rsid w:val="005C03D7"/>
    <w:rsid w:val="005C3727"/>
    <w:rsid w:val="005C3CAB"/>
    <w:rsid w:val="005D2585"/>
    <w:rsid w:val="005D44AB"/>
    <w:rsid w:val="005D5F26"/>
    <w:rsid w:val="005D6523"/>
    <w:rsid w:val="005D7E99"/>
    <w:rsid w:val="005E00BD"/>
    <w:rsid w:val="005E04D4"/>
    <w:rsid w:val="005E1F20"/>
    <w:rsid w:val="005E5561"/>
    <w:rsid w:val="005E66B9"/>
    <w:rsid w:val="005E6D61"/>
    <w:rsid w:val="005E751D"/>
    <w:rsid w:val="005F1A77"/>
    <w:rsid w:val="005F6059"/>
    <w:rsid w:val="005F7132"/>
    <w:rsid w:val="0060052F"/>
    <w:rsid w:val="0060118E"/>
    <w:rsid w:val="00601A93"/>
    <w:rsid w:val="006046FC"/>
    <w:rsid w:val="006075B1"/>
    <w:rsid w:val="00614500"/>
    <w:rsid w:val="00614F77"/>
    <w:rsid w:val="00616D6D"/>
    <w:rsid w:val="00622536"/>
    <w:rsid w:val="00624957"/>
    <w:rsid w:val="00627BBE"/>
    <w:rsid w:val="00631881"/>
    <w:rsid w:val="00632F9E"/>
    <w:rsid w:val="0063359B"/>
    <w:rsid w:val="0063744A"/>
    <w:rsid w:val="00640812"/>
    <w:rsid w:val="0064092C"/>
    <w:rsid w:val="00641D43"/>
    <w:rsid w:val="00645ADD"/>
    <w:rsid w:val="0064682A"/>
    <w:rsid w:val="006548EE"/>
    <w:rsid w:val="00654CA9"/>
    <w:rsid w:val="00656DC9"/>
    <w:rsid w:val="00660561"/>
    <w:rsid w:val="006625E7"/>
    <w:rsid w:val="00667BD2"/>
    <w:rsid w:val="00673068"/>
    <w:rsid w:val="00673072"/>
    <w:rsid w:val="0067516C"/>
    <w:rsid w:val="00682C04"/>
    <w:rsid w:val="0068358B"/>
    <w:rsid w:val="00696E5A"/>
    <w:rsid w:val="00697544"/>
    <w:rsid w:val="006A0C1C"/>
    <w:rsid w:val="006A3F42"/>
    <w:rsid w:val="006A4B8F"/>
    <w:rsid w:val="006A63F8"/>
    <w:rsid w:val="006A75C5"/>
    <w:rsid w:val="006A7E35"/>
    <w:rsid w:val="006B0891"/>
    <w:rsid w:val="006B656E"/>
    <w:rsid w:val="006B7A36"/>
    <w:rsid w:val="006C077D"/>
    <w:rsid w:val="006C0AD5"/>
    <w:rsid w:val="006C2175"/>
    <w:rsid w:val="006E0A7F"/>
    <w:rsid w:val="006E5AF8"/>
    <w:rsid w:val="006E6410"/>
    <w:rsid w:val="006E650A"/>
    <w:rsid w:val="006E70A3"/>
    <w:rsid w:val="006F0E57"/>
    <w:rsid w:val="006F2DE5"/>
    <w:rsid w:val="006F3D7B"/>
    <w:rsid w:val="006F49CF"/>
    <w:rsid w:val="006F5D38"/>
    <w:rsid w:val="006F69B6"/>
    <w:rsid w:val="007010E9"/>
    <w:rsid w:val="00702760"/>
    <w:rsid w:val="007037DA"/>
    <w:rsid w:val="00705FAA"/>
    <w:rsid w:val="0070704C"/>
    <w:rsid w:val="00707855"/>
    <w:rsid w:val="00712A5D"/>
    <w:rsid w:val="007135EB"/>
    <w:rsid w:val="0071437E"/>
    <w:rsid w:val="00716996"/>
    <w:rsid w:val="007178E4"/>
    <w:rsid w:val="007219E4"/>
    <w:rsid w:val="00723FA1"/>
    <w:rsid w:val="00726750"/>
    <w:rsid w:val="007275D2"/>
    <w:rsid w:val="007303D6"/>
    <w:rsid w:val="007337AD"/>
    <w:rsid w:val="00733E2E"/>
    <w:rsid w:val="00733E72"/>
    <w:rsid w:val="007344D6"/>
    <w:rsid w:val="00740AFB"/>
    <w:rsid w:val="00744CF4"/>
    <w:rsid w:val="00755DA1"/>
    <w:rsid w:val="00757800"/>
    <w:rsid w:val="00761425"/>
    <w:rsid w:val="00761661"/>
    <w:rsid w:val="00762529"/>
    <w:rsid w:val="00762D75"/>
    <w:rsid w:val="007708B2"/>
    <w:rsid w:val="00774B1D"/>
    <w:rsid w:val="00774C34"/>
    <w:rsid w:val="00776828"/>
    <w:rsid w:val="00785816"/>
    <w:rsid w:val="00785BB4"/>
    <w:rsid w:val="007864A6"/>
    <w:rsid w:val="0078705F"/>
    <w:rsid w:val="00790A3C"/>
    <w:rsid w:val="00791DAB"/>
    <w:rsid w:val="00795218"/>
    <w:rsid w:val="00795ABE"/>
    <w:rsid w:val="007A1FCE"/>
    <w:rsid w:val="007A3024"/>
    <w:rsid w:val="007A56F5"/>
    <w:rsid w:val="007A5B65"/>
    <w:rsid w:val="007A6468"/>
    <w:rsid w:val="007B310C"/>
    <w:rsid w:val="007B48BC"/>
    <w:rsid w:val="007B4A0C"/>
    <w:rsid w:val="007B4DBE"/>
    <w:rsid w:val="007C0FD9"/>
    <w:rsid w:val="007C7C78"/>
    <w:rsid w:val="007D0F2A"/>
    <w:rsid w:val="007D0F8E"/>
    <w:rsid w:val="007D1297"/>
    <w:rsid w:val="007D4E3A"/>
    <w:rsid w:val="007D59B4"/>
    <w:rsid w:val="007E1831"/>
    <w:rsid w:val="007E3DE6"/>
    <w:rsid w:val="007E7033"/>
    <w:rsid w:val="007F0DDC"/>
    <w:rsid w:val="007F3487"/>
    <w:rsid w:val="007F4ED7"/>
    <w:rsid w:val="00800E91"/>
    <w:rsid w:val="008049A0"/>
    <w:rsid w:val="008067A3"/>
    <w:rsid w:val="008129B4"/>
    <w:rsid w:val="00816800"/>
    <w:rsid w:val="00816B96"/>
    <w:rsid w:val="00827BFD"/>
    <w:rsid w:val="008306DE"/>
    <w:rsid w:val="0083581D"/>
    <w:rsid w:val="00837A6F"/>
    <w:rsid w:val="008435D0"/>
    <w:rsid w:val="00844B0E"/>
    <w:rsid w:val="00844C49"/>
    <w:rsid w:val="00851D61"/>
    <w:rsid w:val="00853BA9"/>
    <w:rsid w:val="008567C4"/>
    <w:rsid w:val="0086031D"/>
    <w:rsid w:val="0086617C"/>
    <w:rsid w:val="0086674E"/>
    <w:rsid w:val="00866E82"/>
    <w:rsid w:val="00867C3B"/>
    <w:rsid w:val="00870405"/>
    <w:rsid w:val="00870753"/>
    <w:rsid w:val="008735AA"/>
    <w:rsid w:val="00875792"/>
    <w:rsid w:val="0088452A"/>
    <w:rsid w:val="0089037A"/>
    <w:rsid w:val="0089130C"/>
    <w:rsid w:val="008923F4"/>
    <w:rsid w:val="008935C8"/>
    <w:rsid w:val="00894A1F"/>
    <w:rsid w:val="008962D6"/>
    <w:rsid w:val="00896DEF"/>
    <w:rsid w:val="008974D0"/>
    <w:rsid w:val="008A24B8"/>
    <w:rsid w:val="008B0B25"/>
    <w:rsid w:val="008B36A5"/>
    <w:rsid w:val="008B4254"/>
    <w:rsid w:val="008C2804"/>
    <w:rsid w:val="008C2A4D"/>
    <w:rsid w:val="008D1C7F"/>
    <w:rsid w:val="008D75B2"/>
    <w:rsid w:val="008E133F"/>
    <w:rsid w:val="008E288F"/>
    <w:rsid w:val="008E28BB"/>
    <w:rsid w:val="008F5056"/>
    <w:rsid w:val="008F6361"/>
    <w:rsid w:val="008F64BC"/>
    <w:rsid w:val="008F6B40"/>
    <w:rsid w:val="008F77B2"/>
    <w:rsid w:val="0090236C"/>
    <w:rsid w:val="0090257E"/>
    <w:rsid w:val="00905257"/>
    <w:rsid w:val="00907DB1"/>
    <w:rsid w:val="009135A6"/>
    <w:rsid w:val="00920EE6"/>
    <w:rsid w:val="00926970"/>
    <w:rsid w:val="00930EFB"/>
    <w:rsid w:val="0093512F"/>
    <w:rsid w:val="00941117"/>
    <w:rsid w:val="009449A3"/>
    <w:rsid w:val="00944A49"/>
    <w:rsid w:val="0094510A"/>
    <w:rsid w:val="0094547A"/>
    <w:rsid w:val="009537D9"/>
    <w:rsid w:val="009603BD"/>
    <w:rsid w:val="00960BE7"/>
    <w:rsid w:val="00961523"/>
    <w:rsid w:val="00963011"/>
    <w:rsid w:val="009630FA"/>
    <w:rsid w:val="009659B3"/>
    <w:rsid w:val="009711EC"/>
    <w:rsid w:val="00974780"/>
    <w:rsid w:val="00981653"/>
    <w:rsid w:val="00981860"/>
    <w:rsid w:val="00981D97"/>
    <w:rsid w:val="00990B85"/>
    <w:rsid w:val="00991574"/>
    <w:rsid w:val="00992077"/>
    <w:rsid w:val="00996D0D"/>
    <w:rsid w:val="009A1E45"/>
    <w:rsid w:val="009A3CD7"/>
    <w:rsid w:val="009A45F4"/>
    <w:rsid w:val="009A732A"/>
    <w:rsid w:val="009B5365"/>
    <w:rsid w:val="009B6B60"/>
    <w:rsid w:val="009C3238"/>
    <w:rsid w:val="009C4173"/>
    <w:rsid w:val="009C55D6"/>
    <w:rsid w:val="009C5879"/>
    <w:rsid w:val="009D279D"/>
    <w:rsid w:val="009D35D7"/>
    <w:rsid w:val="009D60A0"/>
    <w:rsid w:val="009D63F3"/>
    <w:rsid w:val="009E4023"/>
    <w:rsid w:val="009E4B72"/>
    <w:rsid w:val="009E659B"/>
    <w:rsid w:val="009F111A"/>
    <w:rsid w:val="009F192C"/>
    <w:rsid w:val="009F45E2"/>
    <w:rsid w:val="00A00F28"/>
    <w:rsid w:val="00A01A85"/>
    <w:rsid w:val="00A023A6"/>
    <w:rsid w:val="00A10AED"/>
    <w:rsid w:val="00A127F0"/>
    <w:rsid w:val="00A13492"/>
    <w:rsid w:val="00A1408B"/>
    <w:rsid w:val="00A22273"/>
    <w:rsid w:val="00A22F3F"/>
    <w:rsid w:val="00A23385"/>
    <w:rsid w:val="00A23B5C"/>
    <w:rsid w:val="00A267EE"/>
    <w:rsid w:val="00A319FF"/>
    <w:rsid w:val="00A36452"/>
    <w:rsid w:val="00A4044B"/>
    <w:rsid w:val="00A41B99"/>
    <w:rsid w:val="00A42E49"/>
    <w:rsid w:val="00A47D48"/>
    <w:rsid w:val="00A508B7"/>
    <w:rsid w:val="00A513E9"/>
    <w:rsid w:val="00A5296F"/>
    <w:rsid w:val="00A56BE7"/>
    <w:rsid w:val="00A56E1D"/>
    <w:rsid w:val="00A57554"/>
    <w:rsid w:val="00A5759E"/>
    <w:rsid w:val="00A60FA0"/>
    <w:rsid w:val="00A61B4D"/>
    <w:rsid w:val="00A65C1D"/>
    <w:rsid w:val="00A65E8D"/>
    <w:rsid w:val="00A66A57"/>
    <w:rsid w:val="00A723FD"/>
    <w:rsid w:val="00A75E2A"/>
    <w:rsid w:val="00A76CDE"/>
    <w:rsid w:val="00A774EF"/>
    <w:rsid w:val="00A830D7"/>
    <w:rsid w:val="00A871FC"/>
    <w:rsid w:val="00A872FF"/>
    <w:rsid w:val="00A9108A"/>
    <w:rsid w:val="00A936AB"/>
    <w:rsid w:val="00A9432D"/>
    <w:rsid w:val="00A94A50"/>
    <w:rsid w:val="00A965D1"/>
    <w:rsid w:val="00A96BB1"/>
    <w:rsid w:val="00AA1DF8"/>
    <w:rsid w:val="00AA3A1B"/>
    <w:rsid w:val="00AA7681"/>
    <w:rsid w:val="00AA7EBF"/>
    <w:rsid w:val="00AB352C"/>
    <w:rsid w:val="00AC2B9B"/>
    <w:rsid w:val="00AC58B4"/>
    <w:rsid w:val="00AC6193"/>
    <w:rsid w:val="00AD165D"/>
    <w:rsid w:val="00AD20B9"/>
    <w:rsid w:val="00AD7418"/>
    <w:rsid w:val="00AE446E"/>
    <w:rsid w:val="00AF1ADE"/>
    <w:rsid w:val="00AF1FEF"/>
    <w:rsid w:val="00AF2734"/>
    <w:rsid w:val="00AF750E"/>
    <w:rsid w:val="00B01FBF"/>
    <w:rsid w:val="00B027C6"/>
    <w:rsid w:val="00B02C52"/>
    <w:rsid w:val="00B05E27"/>
    <w:rsid w:val="00B12F1A"/>
    <w:rsid w:val="00B144EC"/>
    <w:rsid w:val="00B160D6"/>
    <w:rsid w:val="00B2157E"/>
    <w:rsid w:val="00B2376D"/>
    <w:rsid w:val="00B2759C"/>
    <w:rsid w:val="00B30377"/>
    <w:rsid w:val="00B3087C"/>
    <w:rsid w:val="00B313A6"/>
    <w:rsid w:val="00B3166A"/>
    <w:rsid w:val="00B31B46"/>
    <w:rsid w:val="00B32C8D"/>
    <w:rsid w:val="00B32F74"/>
    <w:rsid w:val="00B343D4"/>
    <w:rsid w:val="00B36CAB"/>
    <w:rsid w:val="00B37E53"/>
    <w:rsid w:val="00B37E9F"/>
    <w:rsid w:val="00B42FA5"/>
    <w:rsid w:val="00B434CE"/>
    <w:rsid w:val="00B43901"/>
    <w:rsid w:val="00B43CF0"/>
    <w:rsid w:val="00B451D5"/>
    <w:rsid w:val="00B459B9"/>
    <w:rsid w:val="00B45BD3"/>
    <w:rsid w:val="00B4654D"/>
    <w:rsid w:val="00B479DF"/>
    <w:rsid w:val="00B539B7"/>
    <w:rsid w:val="00B5442B"/>
    <w:rsid w:val="00B574F5"/>
    <w:rsid w:val="00B61B46"/>
    <w:rsid w:val="00B61DEC"/>
    <w:rsid w:val="00B6208D"/>
    <w:rsid w:val="00B629C1"/>
    <w:rsid w:val="00B65001"/>
    <w:rsid w:val="00B73801"/>
    <w:rsid w:val="00B8124B"/>
    <w:rsid w:val="00B85C7E"/>
    <w:rsid w:val="00B93376"/>
    <w:rsid w:val="00B94EF8"/>
    <w:rsid w:val="00B9688F"/>
    <w:rsid w:val="00BA03B8"/>
    <w:rsid w:val="00BA12F3"/>
    <w:rsid w:val="00BA15D3"/>
    <w:rsid w:val="00BA191F"/>
    <w:rsid w:val="00BA3B04"/>
    <w:rsid w:val="00BA687E"/>
    <w:rsid w:val="00BA6DB6"/>
    <w:rsid w:val="00BB0E28"/>
    <w:rsid w:val="00BB4E0F"/>
    <w:rsid w:val="00BB531C"/>
    <w:rsid w:val="00BB6562"/>
    <w:rsid w:val="00BB7C57"/>
    <w:rsid w:val="00BC0C0D"/>
    <w:rsid w:val="00BC12FC"/>
    <w:rsid w:val="00BC2D8C"/>
    <w:rsid w:val="00BC7EAC"/>
    <w:rsid w:val="00BD747C"/>
    <w:rsid w:val="00BE47F4"/>
    <w:rsid w:val="00BE4FA1"/>
    <w:rsid w:val="00BE664C"/>
    <w:rsid w:val="00BF07EC"/>
    <w:rsid w:val="00BF2448"/>
    <w:rsid w:val="00BF5423"/>
    <w:rsid w:val="00C00C20"/>
    <w:rsid w:val="00C01747"/>
    <w:rsid w:val="00C01AF5"/>
    <w:rsid w:val="00C02C0B"/>
    <w:rsid w:val="00C03104"/>
    <w:rsid w:val="00C03839"/>
    <w:rsid w:val="00C03DDD"/>
    <w:rsid w:val="00C0434E"/>
    <w:rsid w:val="00C06ACC"/>
    <w:rsid w:val="00C10C71"/>
    <w:rsid w:val="00C11146"/>
    <w:rsid w:val="00C143EA"/>
    <w:rsid w:val="00C165C3"/>
    <w:rsid w:val="00C1768C"/>
    <w:rsid w:val="00C2291F"/>
    <w:rsid w:val="00C264F3"/>
    <w:rsid w:val="00C26CBF"/>
    <w:rsid w:val="00C3258A"/>
    <w:rsid w:val="00C329A0"/>
    <w:rsid w:val="00C33939"/>
    <w:rsid w:val="00C347DC"/>
    <w:rsid w:val="00C41FCB"/>
    <w:rsid w:val="00C43432"/>
    <w:rsid w:val="00C53450"/>
    <w:rsid w:val="00C5478A"/>
    <w:rsid w:val="00C557DF"/>
    <w:rsid w:val="00C63526"/>
    <w:rsid w:val="00C64AD4"/>
    <w:rsid w:val="00C6621D"/>
    <w:rsid w:val="00C6656B"/>
    <w:rsid w:val="00C71C77"/>
    <w:rsid w:val="00C730E4"/>
    <w:rsid w:val="00C761AE"/>
    <w:rsid w:val="00C80BFA"/>
    <w:rsid w:val="00C80FBC"/>
    <w:rsid w:val="00C84EA2"/>
    <w:rsid w:val="00C85ED3"/>
    <w:rsid w:val="00C90D8A"/>
    <w:rsid w:val="00C937AA"/>
    <w:rsid w:val="00CA55CB"/>
    <w:rsid w:val="00CB241F"/>
    <w:rsid w:val="00CB477F"/>
    <w:rsid w:val="00CB5F6F"/>
    <w:rsid w:val="00CB7D79"/>
    <w:rsid w:val="00CC2306"/>
    <w:rsid w:val="00CC7634"/>
    <w:rsid w:val="00CD4C72"/>
    <w:rsid w:val="00CD58BE"/>
    <w:rsid w:val="00CD7A99"/>
    <w:rsid w:val="00CE5897"/>
    <w:rsid w:val="00CE6D40"/>
    <w:rsid w:val="00CF2260"/>
    <w:rsid w:val="00CF55A3"/>
    <w:rsid w:val="00D01EFE"/>
    <w:rsid w:val="00D0217C"/>
    <w:rsid w:val="00D02B5D"/>
    <w:rsid w:val="00D02DE5"/>
    <w:rsid w:val="00D11ACE"/>
    <w:rsid w:val="00D1353A"/>
    <w:rsid w:val="00D13BFC"/>
    <w:rsid w:val="00D1510B"/>
    <w:rsid w:val="00D152A9"/>
    <w:rsid w:val="00D25992"/>
    <w:rsid w:val="00D34331"/>
    <w:rsid w:val="00D34C30"/>
    <w:rsid w:val="00D416E3"/>
    <w:rsid w:val="00D455ED"/>
    <w:rsid w:val="00D46324"/>
    <w:rsid w:val="00D47F20"/>
    <w:rsid w:val="00D508F3"/>
    <w:rsid w:val="00D548CE"/>
    <w:rsid w:val="00D619F1"/>
    <w:rsid w:val="00D61BCD"/>
    <w:rsid w:val="00D6340D"/>
    <w:rsid w:val="00D635BF"/>
    <w:rsid w:val="00D64762"/>
    <w:rsid w:val="00D64A69"/>
    <w:rsid w:val="00D72B7F"/>
    <w:rsid w:val="00D74DC7"/>
    <w:rsid w:val="00D75B52"/>
    <w:rsid w:val="00D76D20"/>
    <w:rsid w:val="00D81FC9"/>
    <w:rsid w:val="00D83AEF"/>
    <w:rsid w:val="00D84D70"/>
    <w:rsid w:val="00D87EE1"/>
    <w:rsid w:val="00D9467D"/>
    <w:rsid w:val="00D94ABA"/>
    <w:rsid w:val="00DA0149"/>
    <w:rsid w:val="00DA1DDF"/>
    <w:rsid w:val="00DA479E"/>
    <w:rsid w:val="00DB19D7"/>
    <w:rsid w:val="00DB1B02"/>
    <w:rsid w:val="00DB4456"/>
    <w:rsid w:val="00DB7E10"/>
    <w:rsid w:val="00DC3A78"/>
    <w:rsid w:val="00DC49A6"/>
    <w:rsid w:val="00DC58EB"/>
    <w:rsid w:val="00DC6794"/>
    <w:rsid w:val="00DD074B"/>
    <w:rsid w:val="00DD77EA"/>
    <w:rsid w:val="00DE045D"/>
    <w:rsid w:val="00DE6E1F"/>
    <w:rsid w:val="00DF2759"/>
    <w:rsid w:val="00DF4C74"/>
    <w:rsid w:val="00DF707B"/>
    <w:rsid w:val="00E01301"/>
    <w:rsid w:val="00E016A2"/>
    <w:rsid w:val="00E02F68"/>
    <w:rsid w:val="00E034E2"/>
    <w:rsid w:val="00E0399D"/>
    <w:rsid w:val="00E10609"/>
    <w:rsid w:val="00E12029"/>
    <w:rsid w:val="00E12C4C"/>
    <w:rsid w:val="00E13E17"/>
    <w:rsid w:val="00E14B82"/>
    <w:rsid w:val="00E17DAB"/>
    <w:rsid w:val="00E23BEA"/>
    <w:rsid w:val="00E25D46"/>
    <w:rsid w:val="00E32A08"/>
    <w:rsid w:val="00E3304F"/>
    <w:rsid w:val="00E35282"/>
    <w:rsid w:val="00E41379"/>
    <w:rsid w:val="00E41D5C"/>
    <w:rsid w:val="00E4386B"/>
    <w:rsid w:val="00E45AB0"/>
    <w:rsid w:val="00E45C7F"/>
    <w:rsid w:val="00E56847"/>
    <w:rsid w:val="00E56D26"/>
    <w:rsid w:val="00E573C6"/>
    <w:rsid w:val="00E62F0D"/>
    <w:rsid w:val="00E63511"/>
    <w:rsid w:val="00E72B31"/>
    <w:rsid w:val="00E72C5D"/>
    <w:rsid w:val="00E72D3B"/>
    <w:rsid w:val="00E7354C"/>
    <w:rsid w:val="00E74E61"/>
    <w:rsid w:val="00E77F77"/>
    <w:rsid w:val="00E77FB4"/>
    <w:rsid w:val="00E92485"/>
    <w:rsid w:val="00E93B4F"/>
    <w:rsid w:val="00E947EC"/>
    <w:rsid w:val="00EA07C1"/>
    <w:rsid w:val="00EA10ED"/>
    <w:rsid w:val="00EA4980"/>
    <w:rsid w:val="00EB1D3E"/>
    <w:rsid w:val="00EB31BE"/>
    <w:rsid w:val="00EB45BA"/>
    <w:rsid w:val="00EB6035"/>
    <w:rsid w:val="00EB7B7F"/>
    <w:rsid w:val="00EB7ED3"/>
    <w:rsid w:val="00EC2207"/>
    <w:rsid w:val="00EC4E93"/>
    <w:rsid w:val="00ED0868"/>
    <w:rsid w:val="00ED0EC3"/>
    <w:rsid w:val="00ED1EC9"/>
    <w:rsid w:val="00EE1576"/>
    <w:rsid w:val="00EE2565"/>
    <w:rsid w:val="00EE56EB"/>
    <w:rsid w:val="00EE60E6"/>
    <w:rsid w:val="00EE758A"/>
    <w:rsid w:val="00EF1BD6"/>
    <w:rsid w:val="00EF26CB"/>
    <w:rsid w:val="00EF5735"/>
    <w:rsid w:val="00EF5CD3"/>
    <w:rsid w:val="00EF6C0E"/>
    <w:rsid w:val="00EF752C"/>
    <w:rsid w:val="00F04AA8"/>
    <w:rsid w:val="00F10E13"/>
    <w:rsid w:val="00F1633B"/>
    <w:rsid w:val="00F163F4"/>
    <w:rsid w:val="00F17F06"/>
    <w:rsid w:val="00F20551"/>
    <w:rsid w:val="00F2299E"/>
    <w:rsid w:val="00F26C7E"/>
    <w:rsid w:val="00F31423"/>
    <w:rsid w:val="00F334EA"/>
    <w:rsid w:val="00F4071F"/>
    <w:rsid w:val="00F43228"/>
    <w:rsid w:val="00F44E86"/>
    <w:rsid w:val="00F46A0C"/>
    <w:rsid w:val="00F50654"/>
    <w:rsid w:val="00F57E26"/>
    <w:rsid w:val="00F71964"/>
    <w:rsid w:val="00F71ED6"/>
    <w:rsid w:val="00F8114E"/>
    <w:rsid w:val="00F85421"/>
    <w:rsid w:val="00F87205"/>
    <w:rsid w:val="00F91ADF"/>
    <w:rsid w:val="00F95AE3"/>
    <w:rsid w:val="00FA2B9C"/>
    <w:rsid w:val="00FB68C6"/>
    <w:rsid w:val="00FB6C6E"/>
    <w:rsid w:val="00FB7714"/>
    <w:rsid w:val="00FC025F"/>
    <w:rsid w:val="00FC08B8"/>
    <w:rsid w:val="00FD24A3"/>
    <w:rsid w:val="00FD2B0C"/>
    <w:rsid w:val="00FD5D42"/>
    <w:rsid w:val="00FD724D"/>
    <w:rsid w:val="00FE0683"/>
    <w:rsid w:val="00FE20F9"/>
    <w:rsid w:val="00FE2227"/>
    <w:rsid w:val="00FE2F58"/>
    <w:rsid w:val="00FE449C"/>
    <w:rsid w:val="00FE7B21"/>
    <w:rsid w:val="00FF0E5A"/>
    <w:rsid w:val="00FF2481"/>
    <w:rsid w:val="00FF2EF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5105">
      <o:colormenu v:ext="edit" fillcolor="none" strokecolor="red"/>
    </o:shapedefaults>
    <o:shapelayout v:ext="edit">
      <o:idmap v:ext="edit" data="1"/>
    </o:shapelayout>
  </w:shapeDefaults>
  <w:decimalSymbol w:val=","/>
  <w:listSeparator w:val=";"/>
  <w14:docId w14:val="1ABCDB0A"/>
  <w15:docId w15:val="{FE87127C-F72E-43EA-8254-738370F1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FC6"/>
    <w:pPr>
      <w:spacing w:before="80" w:after="120"/>
      <w:ind w:left="567"/>
      <w:jc w:val="both"/>
    </w:pPr>
    <w:rPr>
      <w:rFonts w:ascii="Trebuchet MS" w:hAnsi="Trebuchet MS"/>
      <w:sz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30E4"/>
    <w:pPr>
      <w:keepNext/>
      <w:numPr>
        <w:numId w:val="1"/>
      </w:numPr>
      <w:spacing w:before="360" w:after="0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329A0"/>
    <w:pPr>
      <w:keepNext/>
      <w:numPr>
        <w:ilvl w:val="1"/>
        <w:numId w:val="1"/>
      </w:numPr>
      <w:tabs>
        <w:tab w:val="clear" w:pos="1569"/>
      </w:tabs>
      <w:spacing w:before="360" w:after="0"/>
      <w:ind w:left="567" w:hanging="567"/>
      <w:outlineLvl w:val="1"/>
    </w:pPr>
    <w:rPr>
      <w:b/>
      <w:caps/>
    </w:rPr>
  </w:style>
  <w:style w:type="paragraph" w:styleId="Heading3">
    <w:name w:val="heading 3"/>
    <w:aliases w:val="Heading 3 Char1"/>
    <w:basedOn w:val="Normal"/>
    <w:next w:val="Normal"/>
    <w:link w:val="Heading3Char"/>
    <w:uiPriority w:val="99"/>
    <w:qFormat/>
    <w:rsid w:val="00FE7B21"/>
    <w:pPr>
      <w:keepNext/>
      <w:numPr>
        <w:ilvl w:val="2"/>
        <w:numId w:val="1"/>
      </w:numPr>
      <w:tabs>
        <w:tab w:val="clear" w:pos="720"/>
      </w:tabs>
      <w:spacing w:before="120" w:after="0"/>
      <w:ind w:left="567" w:hanging="567"/>
      <w:outlineLvl w:val="2"/>
    </w:pPr>
    <w:rPr>
      <w:b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C329A0"/>
    <w:pPr>
      <w:keepNext/>
      <w:numPr>
        <w:ilvl w:val="3"/>
        <w:numId w:val="1"/>
      </w:numPr>
      <w:spacing w:before="120" w:after="0"/>
      <w:jc w:val="left"/>
      <w:outlineLvl w:val="3"/>
    </w:pPr>
    <w:rPr>
      <w:b/>
      <w:kern w:val="28"/>
      <w:lang w:val="en-US"/>
    </w:rPr>
  </w:style>
  <w:style w:type="paragraph" w:styleId="Heading5">
    <w:name w:val="heading 5"/>
    <w:aliases w:val="Heading 5 Char"/>
    <w:basedOn w:val="Normal"/>
    <w:next w:val="BodyText"/>
    <w:link w:val="Heading5Char1"/>
    <w:uiPriority w:val="99"/>
    <w:qFormat/>
    <w:rsid w:val="00C329A0"/>
    <w:pPr>
      <w:keepNext/>
      <w:spacing w:before="120" w:after="80"/>
      <w:outlineLvl w:val="4"/>
    </w:pPr>
    <w:rPr>
      <w:b/>
      <w:kern w:val="28"/>
      <w:lang w:val="en-US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C329A0"/>
    <w:pPr>
      <w:keepNext/>
      <w:numPr>
        <w:ilvl w:val="5"/>
        <w:numId w:val="1"/>
      </w:numPr>
      <w:spacing w:before="120" w:after="80"/>
      <w:outlineLvl w:val="5"/>
    </w:pPr>
    <w:rPr>
      <w:b/>
      <w:i/>
      <w:kern w:val="28"/>
      <w:lang w:val="en-US"/>
    </w:rPr>
  </w:style>
  <w:style w:type="paragraph" w:styleId="Heading7">
    <w:name w:val="heading 7"/>
    <w:basedOn w:val="Normal"/>
    <w:next w:val="BodyText"/>
    <w:link w:val="Heading7Char"/>
    <w:uiPriority w:val="99"/>
    <w:qFormat/>
    <w:rsid w:val="00C329A0"/>
    <w:pPr>
      <w:keepNext/>
      <w:numPr>
        <w:ilvl w:val="6"/>
        <w:numId w:val="1"/>
      </w:numPr>
      <w:spacing w:after="60"/>
      <w:outlineLvl w:val="6"/>
    </w:pPr>
    <w:rPr>
      <w:b/>
      <w:kern w:val="28"/>
      <w:lang w:val="en-US"/>
    </w:rPr>
  </w:style>
  <w:style w:type="paragraph" w:styleId="Heading8">
    <w:name w:val="heading 8"/>
    <w:basedOn w:val="Normal"/>
    <w:next w:val="BodyText"/>
    <w:link w:val="Heading8Char"/>
    <w:uiPriority w:val="99"/>
    <w:qFormat/>
    <w:rsid w:val="00C329A0"/>
    <w:pPr>
      <w:keepNext/>
      <w:numPr>
        <w:ilvl w:val="7"/>
        <w:numId w:val="1"/>
      </w:numPr>
      <w:spacing w:after="60"/>
      <w:outlineLvl w:val="7"/>
    </w:pPr>
    <w:rPr>
      <w:b/>
      <w:i/>
      <w:kern w:val="28"/>
      <w:lang w:val="en-US"/>
    </w:rPr>
  </w:style>
  <w:style w:type="paragraph" w:styleId="Heading9">
    <w:name w:val="heading 9"/>
    <w:basedOn w:val="Normal"/>
    <w:next w:val="BodyText"/>
    <w:link w:val="Heading9Char"/>
    <w:uiPriority w:val="99"/>
    <w:qFormat/>
    <w:rsid w:val="00C329A0"/>
    <w:pPr>
      <w:keepNext/>
      <w:numPr>
        <w:ilvl w:val="8"/>
        <w:numId w:val="1"/>
      </w:numPr>
      <w:spacing w:after="60"/>
      <w:outlineLvl w:val="8"/>
    </w:pPr>
    <w:rPr>
      <w:b/>
      <w:i/>
      <w:kern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730E4"/>
    <w:rPr>
      <w:rFonts w:ascii="Trebuchet MS" w:hAnsi="Trebuchet MS"/>
      <w:b/>
      <w:cap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329A0"/>
    <w:rPr>
      <w:rFonts w:ascii="Trebuchet MS" w:hAnsi="Trebuchet MS"/>
      <w:b/>
      <w:caps/>
      <w:sz w:val="20"/>
    </w:rPr>
  </w:style>
  <w:style w:type="character" w:customStyle="1" w:styleId="Heading3Char">
    <w:name w:val="Heading 3 Char"/>
    <w:aliases w:val="Heading 3 Char1 Char"/>
    <w:basedOn w:val="DefaultParagraphFont"/>
    <w:link w:val="Heading3"/>
    <w:uiPriority w:val="99"/>
    <w:locked/>
    <w:rsid w:val="00FE7B21"/>
    <w:rPr>
      <w:rFonts w:ascii="Trebuchet MS" w:hAnsi="Trebuchet MS"/>
      <w:b/>
      <w:sz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54B1"/>
    <w:rPr>
      <w:rFonts w:ascii="Trebuchet MS" w:hAnsi="Trebuchet MS"/>
      <w:b/>
      <w:kern w:val="28"/>
      <w:sz w:val="20"/>
      <w:lang w:val="en-US"/>
    </w:rPr>
  </w:style>
  <w:style w:type="character" w:customStyle="1" w:styleId="Heading5Char1">
    <w:name w:val="Heading 5 Char1"/>
    <w:aliases w:val="Heading 5 Char Char"/>
    <w:basedOn w:val="DefaultParagraphFont"/>
    <w:link w:val="Heading5"/>
    <w:uiPriority w:val="99"/>
    <w:semiHidden/>
    <w:locked/>
    <w:rsid w:val="000C54B1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54B1"/>
    <w:rPr>
      <w:rFonts w:ascii="Trebuchet MS" w:hAnsi="Trebuchet MS"/>
      <w:b/>
      <w:i/>
      <w:kern w:val="28"/>
      <w:sz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C54B1"/>
    <w:rPr>
      <w:rFonts w:ascii="Trebuchet MS" w:hAnsi="Trebuchet MS"/>
      <w:b/>
      <w:kern w:val="28"/>
      <w:sz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C54B1"/>
    <w:rPr>
      <w:rFonts w:ascii="Trebuchet MS" w:hAnsi="Trebuchet MS"/>
      <w:b/>
      <w:i/>
      <w:kern w:val="28"/>
      <w:sz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C54B1"/>
    <w:rPr>
      <w:rFonts w:ascii="Trebuchet MS" w:hAnsi="Trebuchet MS"/>
      <w:b/>
      <w:i/>
      <w:kern w:val="28"/>
      <w:sz w:val="20"/>
      <w:lang w:val="en-US"/>
    </w:rPr>
  </w:style>
  <w:style w:type="paragraph" w:styleId="BodyText">
    <w:name w:val="Body Text"/>
    <w:aliases w:val="Body Text Char"/>
    <w:basedOn w:val="Normal"/>
    <w:link w:val="BodyTextChar1"/>
    <w:uiPriority w:val="99"/>
    <w:rsid w:val="00C329A0"/>
    <w:pPr>
      <w:spacing w:after="160"/>
    </w:pPr>
    <w:rPr>
      <w:lang w:val="en-US"/>
    </w:rPr>
  </w:style>
  <w:style w:type="character" w:customStyle="1" w:styleId="BodyTextChar1">
    <w:name w:val="Body Text Char1"/>
    <w:aliases w:val="Body Text Char Char"/>
    <w:basedOn w:val="DefaultParagraphFont"/>
    <w:link w:val="BodyText"/>
    <w:uiPriority w:val="99"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ListBullet">
    <w:name w:val="List Bullet"/>
    <w:basedOn w:val="Normal"/>
    <w:uiPriority w:val="99"/>
    <w:rsid w:val="00C329A0"/>
    <w:pPr>
      <w:spacing w:before="60" w:after="60"/>
      <w:ind w:left="720" w:hanging="720"/>
    </w:pPr>
  </w:style>
  <w:style w:type="paragraph" w:styleId="List">
    <w:name w:val="List"/>
    <w:basedOn w:val="Normal"/>
    <w:uiPriority w:val="99"/>
    <w:rsid w:val="00C329A0"/>
    <w:pPr>
      <w:spacing w:before="120"/>
      <w:ind w:left="720" w:hanging="720"/>
    </w:pPr>
  </w:style>
  <w:style w:type="paragraph" w:styleId="List2">
    <w:name w:val="List 2"/>
    <w:basedOn w:val="Normal"/>
    <w:uiPriority w:val="99"/>
    <w:rsid w:val="00C329A0"/>
    <w:pPr>
      <w:spacing w:before="120"/>
      <w:ind w:left="720" w:right="720" w:hanging="720"/>
    </w:pPr>
  </w:style>
  <w:style w:type="paragraph" w:styleId="Footer">
    <w:name w:val="footer"/>
    <w:basedOn w:val="BodyText"/>
    <w:link w:val="FooterChar"/>
    <w:uiPriority w:val="99"/>
    <w:rsid w:val="004B0099"/>
    <w:pPr>
      <w:tabs>
        <w:tab w:val="center" w:pos="4153"/>
        <w:tab w:val="right" w:pos="9072"/>
      </w:tabs>
      <w:spacing w:before="0" w:after="0"/>
      <w:ind w:left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B0099"/>
    <w:rPr>
      <w:rFonts w:ascii="Trebuchet MS" w:hAnsi="Trebuchet MS"/>
      <w:sz w:val="16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C329A0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ListNumber">
    <w:name w:val="List Number"/>
    <w:basedOn w:val="Normal"/>
    <w:uiPriority w:val="99"/>
    <w:rsid w:val="00C329A0"/>
    <w:pPr>
      <w:spacing w:before="60" w:after="60"/>
      <w:ind w:left="720" w:hanging="720"/>
    </w:pPr>
  </w:style>
  <w:style w:type="character" w:styleId="PageNumber">
    <w:name w:val="page number"/>
    <w:basedOn w:val="DefaultParagraphFont"/>
    <w:uiPriority w:val="99"/>
    <w:rsid w:val="00C329A0"/>
    <w:rPr>
      <w:rFonts w:ascii="Times New Roman" w:hAnsi="Times New Roman" w:cs="Times New Roman"/>
      <w:position w:val="0"/>
      <w:sz w:val="16"/>
      <w:vertAlign w:val="baseline"/>
    </w:rPr>
  </w:style>
  <w:style w:type="paragraph" w:styleId="Header">
    <w:name w:val="header"/>
    <w:basedOn w:val="BodyText"/>
    <w:link w:val="HeaderChar"/>
    <w:uiPriority w:val="99"/>
    <w:rsid w:val="00C329A0"/>
    <w:pPr>
      <w:keepLines/>
      <w:tabs>
        <w:tab w:val="center" w:pos="4320"/>
        <w:tab w:val="right" w:pos="8640"/>
      </w:tabs>
      <w:spacing w:before="0" w:after="0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334EA"/>
    <w:rPr>
      <w:rFonts w:ascii="Arial" w:hAnsi="Arial" w:cs="Times New Roman"/>
      <w:sz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C329A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semiHidden/>
    <w:rsid w:val="00C329A0"/>
  </w:style>
  <w:style w:type="character" w:customStyle="1" w:styleId="CommentTextChar">
    <w:name w:val="Comment Text Char"/>
    <w:basedOn w:val="DefaultParagraphFont"/>
    <w:uiPriority w:val="99"/>
    <w:semiHidden/>
    <w:locked/>
    <w:rsid w:val="00C329A0"/>
    <w:rPr>
      <w:rFonts w:ascii="Arial" w:hAnsi="Arial" w:cs="Times New Roman"/>
      <w:lang w:eastAsia="en-US"/>
    </w:rPr>
  </w:style>
  <w:style w:type="paragraph" w:styleId="TOC1">
    <w:name w:val="toc 1"/>
    <w:basedOn w:val="Normal"/>
    <w:next w:val="Normal"/>
    <w:uiPriority w:val="39"/>
    <w:qFormat/>
    <w:rsid w:val="00C329A0"/>
    <w:pPr>
      <w:spacing w:before="120"/>
      <w:ind w:left="0"/>
      <w:jc w:val="left"/>
    </w:pPr>
    <w:rPr>
      <w:rFonts w:asciiTheme="minorHAnsi" w:hAnsiTheme="minorHAnsi"/>
      <w:b/>
      <w:bCs/>
      <w:caps/>
      <w:szCs w:val="20"/>
    </w:rPr>
  </w:style>
  <w:style w:type="paragraph" w:styleId="TOC2">
    <w:name w:val="toc 2"/>
    <w:basedOn w:val="Normal"/>
    <w:next w:val="Normal"/>
    <w:uiPriority w:val="39"/>
    <w:qFormat/>
    <w:rsid w:val="00C329A0"/>
    <w:pPr>
      <w:spacing w:before="0" w:after="0"/>
      <w:ind w:left="200"/>
      <w:jc w:val="left"/>
    </w:pPr>
    <w:rPr>
      <w:rFonts w:asciiTheme="minorHAnsi" w:hAnsiTheme="minorHAnsi"/>
      <w:smallCaps/>
      <w:szCs w:val="20"/>
    </w:rPr>
  </w:style>
  <w:style w:type="paragraph" w:styleId="TOC3">
    <w:name w:val="toc 3"/>
    <w:basedOn w:val="Normal"/>
    <w:next w:val="Normal"/>
    <w:uiPriority w:val="39"/>
    <w:qFormat/>
    <w:rsid w:val="00C329A0"/>
    <w:pPr>
      <w:spacing w:before="0" w:after="0"/>
      <w:ind w:left="400"/>
      <w:jc w:val="left"/>
    </w:pPr>
    <w:rPr>
      <w:rFonts w:asciiTheme="minorHAnsi" w:hAnsiTheme="minorHAnsi"/>
      <w:i/>
      <w:iCs/>
      <w:szCs w:val="20"/>
    </w:rPr>
  </w:style>
  <w:style w:type="paragraph" w:styleId="TOC4">
    <w:name w:val="toc 4"/>
    <w:basedOn w:val="Normal"/>
    <w:next w:val="Normal"/>
    <w:uiPriority w:val="39"/>
    <w:rsid w:val="00C329A0"/>
    <w:pPr>
      <w:spacing w:before="0" w:after="0"/>
      <w:ind w:left="60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C329A0"/>
    <w:pPr>
      <w:spacing w:before="0" w:after="0"/>
      <w:ind w:left="80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C329A0"/>
    <w:pPr>
      <w:spacing w:before="0" w:after="0"/>
      <w:ind w:left="10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C329A0"/>
    <w:pPr>
      <w:spacing w:before="0" w:after="0"/>
      <w:ind w:left="120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C329A0"/>
    <w:pPr>
      <w:spacing w:before="0" w:after="0"/>
      <w:ind w:left="140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C329A0"/>
    <w:pPr>
      <w:spacing w:before="0" w:after="0"/>
      <w:ind w:left="1600"/>
      <w:jc w:val="left"/>
    </w:pPr>
    <w:rPr>
      <w:rFonts w:asciiTheme="minorHAnsi" w:hAnsiTheme="minorHAnsi"/>
      <w:sz w:val="18"/>
      <w:szCs w:val="18"/>
    </w:rPr>
  </w:style>
  <w:style w:type="paragraph" w:styleId="Caption">
    <w:name w:val="caption"/>
    <w:basedOn w:val="Normal"/>
    <w:next w:val="BodyText"/>
    <w:uiPriority w:val="99"/>
    <w:qFormat/>
    <w:rsid w:val="00C329A0"/>
    <w:pPr>
      <w:spacing w:before="120" w:line="288" w:lineRule="auto"/>
    </w:pPr>
    <w:rPr>
      <w:b/>
      <w:sz w:val="22"/>
    </w:rPr>
  </w:style>
  <w:style w:type="paragraph" w:styleId="BodyText2">
    <w:name w:val="Body Text 2"/>
    <w:basedOn w:val="Normal"/>
    <w:link w:val="BodyText2Char"/>
    <w:uiPriority w:val="99"/>
    <w:rsid w:val="00C329A0"/>
    <w:rPr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329A0"/>
    <w:rPr>
      <w:rFonts w:ascii="Arial" w:hAnsi="Arial" w:cs="Times New Roman"/>
      <w:color w:val="000000"/>
      <w:sz w:val="24"/>
      <w:lang w:val="et-EE" w:eastAsia="en-US"/>
    </w:rPr>
  </w:style>
  <w:style w:type="paragraph" w:styleId="BodyText3">
    <w:name w:val="Body Text 3"/>
    <w:basedOn w:val="Normal"/>
    <w:link w:val="BodyText3Char"/>
    <w:uiPriority w:val="99"/>
    <w:rsid w:val="00C329A0"/>
    <w:rPr>
      <w:noProof/>
      <w:color w:val="FF000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C54B1"/>
    <w:rPr>
      <w:rFonts w:ascii="Arial" w:hAnsi="Arial" w:cs="Times New Roman"/>
      <w:sz w:val="16"/>
      <w:szCs w:val="16"/>
      <w:lang w:eastAsia="en-US"/>
    </w:rPr>
  </w:style>
  <w:style w:type="paragraph" w:customStyle="1" w:styleId="C1PlainText">
    <w:name w:val="C1 Plain Text"/>
    <w:basedOn w:val="Normal"/>
    <w:uiPriority w:val="99"/>
    <w:rsid w:val="00C329A0"/>
    <w:pPr>
      <w:overflowPunct w:val="0"/>
      <w:autoSpaceDE w:val="0"/>
      <w:autoSpaceDN w:val="0"/>
      <w:adjustRightInd w:val="0"/>
      <w:spacing w:after="80"/>
      <w:ind w:left="1296"/>
      <w:textAlignment w:val="baseline"/>
    </w:pPr>
    <w:rPr>
      <w:rFonts w:ascii="Times New Roman" w:hAnsi="Times New Roman"/>
    </w:rPr>
  </w:style>
  <w:style w:type="paragraph" w:customStyle="1" w:styleId="A">
    <w:name w:val="A"/>
    <w:basedOn w:val="Normal"/>
    <w:uiPriority w:val="99"/>
    <w:rsid w:val="00C329A0"/>
    <w:pPr>
      <w:tabs>
        <w:tab w:val="left" w:pos="1701"/>
        <w:tab w:val="left" w:pos="2268"/>
        <w:tab w:val="right" w:pos="8789"/>
      </w:tabs>
      <w:spacing w:before="0" w:after="0"/>
      <w:ind w:left="1134"/>
      <w:jc w:val="left"/>
    </w:pPr>
    <w:rPr>
      <w:rFonts w:ascii="Times New Roman" w:hAnsi="Times New Roman" w:cs="Arial"/>
      <w:bCs/>
      <w:kern w:val="32"/>
      <w:szCs w:val="32"/>
    </w:rPr>
  </w:style>
  <w:style w:type="paragraph" w:customStyle="1" w:styleId="Table">
    <w:name w:val="Table"/>
    <w:basedOn w:val="BodyText"/>
    <w:uiPriority w:val="99"/>
    <w:rsid w:val="00C329A0"/>
    <w:pPr>
      <w:numPr>
        <w:numId w:val="2"/>
      </w:numPr>
      <w:tabs>
        <w:tab w:val="clear" w:pos="1979"/>
        <w:tab w:val="num" w:pos="900"/>
      </w:tabs>
      <w:spacing w:before="60" w:after="0"/>
      <w:ind w:left="900" w:hanging="360"/>
    </w:pPr>
    <w:rPr>
      <w:sz w:val="22"/>
      <w:lang w:val="en-GB"/>
    </w:rPr>
  </w:style>
  <w:style w:type="paragraph" w:customStyle="1" w:styleId="Normal-list">
    <w:name w:val="Normal-list"/>
    <w:basedOn w:val="Normal"/>
    <w:rsid w:val="00C329A0"/>
    <w:pPr>
      <w:numPr>
        <w:numId w:val="3"/>
      </w:numPr>
      <w:tabs>
        <w:tab w:val="clear" w:pos="1080"/>
        <w:tab w:val="num" w:pos="1440"/>
      </w:tabs>
      <w:suppressAutoHyphens/>
      <w:spacing w:before="120" w:after="0"/>
      <w:ind w:left="1440" w:hanging="540"/>
    </w:pPr>
    <w:rPr>
      <w:sz w:val="22"/>
    </w:rPr>
  </w:style>
  <w:style w:type="paragraph" w:customStyle="1" w:styleId="Normal-under">
    <w:name w:val="Normal-under"/>
    <w:basedOn w:val="Normal"/>
    <w:rsid w:val="00C329A0"/>
    <w:pPr>
      <w:numPr>
        <w:ilvl w:val="1"/>
        <w:numId w:val="3"/>
      </w:numPr>
      <w:tabs>
        <w:tab w:val="clear" w:pos="1440"/>
        <w:tab w:val="num" w:pos="2340"/>
      </w:tabs>
      <w:spacing w:before="120" w:after="0"/>
      <w:ind w:left="2340"/>
    </w:pPr>
    <w:rPr>
      <w:sz w:val="22"/>
    </w:rPr>
  </w:style>
  <w:style w:type="paragraph" w:styleId="BodyTextIndent">
    <w:name w:val="Body Text Indent"/>
    <w:basedOn w:val="Normal"/>
    <w:link w:val="BodyTextIndentChar"/>
    <w:uiPriority w:val="99"/>
    <w:rsid w:val="00C329A0"/>
    <w:pPr>
      <w:ind w:firstLine="720"/>
    </w:pPr>
    <w:rPr>
      <w:noProof/>
      <w:color w:val="33CCCC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C329A0"/>
    <w:pPr>
      <w:spacing w:before="0" w:after="0" w:line="360" w:lineRule="auto"/>
      <w:ind w:firstLine="720"/>
    </w:pPr>
    <w:rPr>
      <w:rFonts w:ascii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C329A0"/>
    <w:pPr>
      <w:ind w:left="360"/>
    </w:pPr>
    <w:rPr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C54B1"/>
    <w:rPr>
      <w:rFonts w:ascii="Arial" w:hAnsi="Arial" w:cs="Times New Roman"/>
      <w:sz w:val="16"/>
      <w:szCs w:val="16"/>
      <w:lang w:eastAsia="en-US"/>
    </w:rPr>
  </w:style>
  <w:style w:type="paragraph" w:customStyle="1" w:styleId="WW-BodyText3">
    <w:name w:val="WW-Body Text 3"/>
    <w:basedOn w:val="Normal"/>
    <w:uiPriority w:val="99"/>
    <w:rsid w:val="00C329A0"/>
    <w:pPr>
      <w:suppressAutoHyphen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noProof/>
    </w:rPr>
  </w:style>
  <w:style w:type="paragraph" w:styleId="Title">
    <w:name w:val="Title"/>
    <w:basedOn w:val="Normal"/>
    <w:link w:val="TitleChar"/>
    <w:uiPriority w:val="99"/>
    <w:qFormat/>
    <w:rsid w:val="00C329A0"/>
    <w:pPr>
      <w:spacing w:before="0" w:after="0"/>
      <w:jc w:val="center"/>
    </w:pPr>
    <w:rPr>
      <w:rFonts w:ascii="Times New Roman" w:hAnsi="Times New Roman"/>
      <w:b/>
    </w:rPr>
  </w:style>
  <w:style w:type="character" w:customStyle="1" w:styleId="TitleChar">
    <w:name w:val="Title Char"/>
    <w:basedOn w:val="DefaultParagraphFont"/>
    <w:link w:val="Title"/>
    <w:uiPriority w:val="99"/>
    <w:locked/>
    <w:rsid w:val="000C54B1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KorrUK">
    <w:name w:val="KorrUK"/>
    <w:uiPriority w:val="99"/>
    <w:rsid w:val="00C329A0"/>
    <w:rPr>
      <w:rFonts w:ascii="Univers" w:hAnsi="Univers"/>
      <w:sz w:val="22"/>
      <w:lang w:val="en-GB"/>
    </w:rPr>
  </w:style>
  <w:style w:type="paragraph" w:styleId="Subtitle">
    <w:name w:val="Subtitle"/>
    <w:basedOn w:val="Normal"/>
    <w:link w:val="SubtitleChar"/>
    <w:uiPriority w:val="99"/>
    <w:qFormat/>
    <w:rsid w:val="00C329A0"/>
    <w:pPr>
      <w:spacing w:before="0" w:after="0"/>
    </w:pPr>
    <w:rPr>
      <w:rFonts w:ascii="Times New Roman" w:hAnsi="Times New Roman"/>
      <w:b/>
      <w:bCs/>
      <w:i/>
      <w:iCs/>
      <w:lang w:val="en-GB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C54B1"/>
    <w:rPr>
      <w:rFonts w:ascii="Cambria" w:hAnsi="Cambria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C329A0"/>
    <w:pPr>
      <w:spacing w:before="100" w:beforeAutospacing="1" w:after="100" w:afterAutospacing="1"/>
      <w:jc w:val="left"/>
    </w:pPr>
    <w:rPr>
      <w:rFonts w:ascii="Arial Unicode MS" w:hAnsi="Arial Unicode MS" w:cs="Arial Unicode MS"/>
      <w:szCs w:val="24"/>
      <w:lang w:val="en-US"/>
    </w:rPr>
  </w:style>
  <w:style w:type="character" w:styleId="Hyperlink">
    <w:name w:val="Hyperlink"/>
    <w:basedOn w:val="DefaultParagraphFont"/>
    <w:uiPriority w:val="99"/>
    <w:rsid w:val="00C329A0"/>
    <w:rPr>
      <w:rFonts w:cs="Times New Roman"/>
      <w:color w:val="0000FF"/>
      <w:u w:val="single"/>
    </w:rPr>
  </w:style>
  <w:style w:type="paragraph" w:customStyle="1" w:styleId="Text">
    <w:name w:val="Text"/>
    <w:basedOn w:val="Normal"/>
    <w:uiPriority w:val="99"/>
    <w:rsid w:val="00C329A0"/>
    <w:pPr>
      <w:spacing w:before="120" w:after="0"/>
      <w:jc w:val="left"/>
    </w:pPr>
    <w:rPr>
      <w:rFonts w:ascii="Times New Roman" w:hAnsi="Times New Roman"/>
      <w:lang w:val="en-GB"/>
    </w:rPr>
  </w:style>
  <w:style w:type="paragraph" w:customStyle="1" w:styleId="Bullet">
    <w:name w:val="Bullet"/>
    <w:basedOn w:val="Normal"/>
    <w:uiPriority w:val="99"/>
    <w:rsid w:val="00C329A0"/>
    <w:pPr>
      <w:tabs>
        <w:tab w:val="left" w:pos="680"/>
        <w:tab w:val="num" w:pos="1134"/>
      </w:tabs>
      <w:spacing w:before="120" w:after="180"/>
      <w:ind w:left="1134" w:hanging="567"/>
    </w:pPr>
    <w:rPr>
      <w:rFonts w:ascii="Times New Roman" w:hAnsi="Times New Roman"/>
      <w:lang w:val="en-GB"/>
    </w:rPr>
  </w:style>
  <w:style w:type="paragraph" w:customStyle="1" w:styleId="font5">
    <w:name w:val="font5"/>
    <w:basedOn w:val="Normal"/>
    <w:uiPriority w:val="99"/>
    <w:rsid w:val="00C329A0"/>
    <w:pPr>
      <w:spacing w:before="100" w:beforeAutospacing="1" w:after="100" w:afterAutospacing="1"/>
      <w:jc w:val="left"/>
    </w:pPr>
    <w:rPr>
      <w:rFonts w:cs="Arial"/>
      <w:b/>
      <w:bCs/>
      <w:lang w:val="en-GB"/>
    </w:rPr>
  </w:style>
  <w:style w:type="paragraph" w:customStyle="1" w:styleId="xl24">
    <w:name w:val="xl24"/>
    <w:basedOn w:val="Normal"/>
    <w:uiPriority w:val="99"/>
    <w:rsid w:val="00C329A0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25">
    <w:name w:val="xl25"/>
    <w:basedOn w:val="Normal"/>
    <w:uiPriority w:val="99"/>
    <w:rsid w:val="00C329A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26">
    <w:name w:val="xl26"/>
    <w:basedOn w:val="Normal"/>
    <w:uiPriority w:val="99"/>
    <w:rsid w:val="00C329A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27">
    <w:name w:val="xl27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28">
    <w:name w:val="xl28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29">
    <w:name w:val="xl29"/>
    <w:basedOn w:val="Normal"/>
    <w:uiPriority w:val="99"/>
    <w:rsid w:val="00C329A0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0">
    <w:name w:val="xl30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1">
    <w:name w:val="xl31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2">
    <w:name w:val="xl32"/>
    <w:basedOn w:val="Normal"/>
    <w:uiPriority w:val="99"/>
    <w:rsid w:val="00C329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4"/>
      <w:lang w:val="en-GB"/>
    </w:rPr>
  </w:style>
  <w:style w:type="paragraph" w:customStyle="1" w:styleId="xl33">
    <w:name w:val="xl33"/>
    <w:basedOn w:val="Normal"/>
    <w:uiPriority w:val="99"/>
    <w:rsid w:val="00C329A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Arial Unicode MS"/>
      <w:szCs w:val="24"/>
      <w:lang w:val="en-GB"/>
    </w:rPr>
  </w:style>
  <w:style w:type="paragraph" w:customStyle="1" w:styleId="xl34">
    <w:name w:val="xl34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Arial Unicode MS" w:hAnsi="Arial Unicode MS" w:cs="Arial Unicode MS"/>
      <w:szCs w:val="24"/>
      <w:lang w:val="en-GB"/>
    </w:rPr>
  </w:style>
  <w:style w:type="paragraph" w:customStyle="1" w:styleId="xl35">
    <w:name w:val="xl35"/>
    <w:basedOn w:val="Normal"/>
    <w:uiPriority w:val="99"/>
    <w:rsid w:val="00C329A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36">
    <w:name w:val="xl36"/>
    <w:basedOn w:val="Normal"/>
    <w:uiPriority w:val="99"/>
    <w:rsid w:val="00C329A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7">
    <w:name w:val="xl37"/>
    <w:basedOn w:val="Normal"/>
    <w:uiPriority w:val="99"/>
    <w:rsid w:val="00C329A0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8">
    <w:name w:val="xl38"/>
    <w:basedOn w:val="Normal"/>
    <w:uiPriority w:val="99"/>
    <w:rsid w:val="00C329A0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9">
    <w:name w:val="xl39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40">
    <w:name w:val="xl40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41">
    <w:name w:val="xl41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42">
    <w:name w:val="xl42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43">
    <w:name w:val="xl43"/>
    <w:basedOn w:val="Normal"/>
    <w:uiPriority w:val="99"/>
    <w:rsid w:val="00C329A0"/>
    <w:pPr>
      <w:pBdr>
        <w:top w:val="double" w:sz="6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44">
    <w:name w:val="xl44"/>
    <w:basedOn w:val="Normal"/>
    <w:uiPriority w:val="99"/>
    <w:rsid w:val="00C329A0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45">
    <w:name w:val="xl45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Arial Unicode MS"/>
      <w:szCs w:val="24"/>
      <w:lang w:val="en-GB"/>
    </w:rPr>
  </w:style>
  <w:style w:type="paragraph" w:customStyle="1" w:styleId="xl46">
    <w:name w:val="xl46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47">
    <w:name w:val="xl47"/>
    <w:basedOn w:val="Normal"/>
    <w:uiPriority w:val="99"/>
    <w:rsid w:val="00C329A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48">
    <w:name w:val="xl48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49">
    <w:name w:val="xl49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0">
    <w:name w:val="xl50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1">
    <w:name w:val="xl51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2">
    <w:name w:val="xl52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3">
    <w:name w:val="xl53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4">
    <w:name w:val="xl54"/>
    <w:basedOn w:val="Normal"/>
    <w:uiPriority w:val="99"/>
    <w:rsid w:val="00C329A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5">
    <w:name w:val="xl55"/>
    <w:basedOn w:val="Normal"/>
    <w:uiPriority w:val="99"/>
    <w:rsid w:val="00C329A0"/>
    <w:pPr>
      <w:pBdr>
        <w:top w:val="double" w:sz="6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56">
    <w:name w:val="xl56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57">
    <w:name w:val="xl57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58">
    <w:name w:val="xl58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59">
    <w:name w:val="xl59"/>
    <w:basedOn w:val="Normal"/>
    <w:uiPriority w:val="99"/>
    <w:rsid w:val="00C329A0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0">
    <w:name w:val="xl60"/>
    <w:basedOn w:val="Normal"/>
    <w:uiPriority w:val="99"/>
    <w:rsid w:val="00C329A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1">
    <w:name w:val="xl61"/>
    <w:basedOn w:val="Normal"/>
    <w:uiPriority w:val="99"/>
    <w:rsid w:val="00C329A0"/>
    <w:pPr>
      <w:pBdr>
        <w:top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2">
    <w:name w:val="xl62"/>
    <w:basedOn w:val="Normal"/>
    <w:uiPriority w:val="99"/>
    <w:rsid w:val="00C329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Cs w:val="24"/>
      <w:lang w:val="en-GB"/>
    </w:rPr>
  </w:style>
  <w:style w:type="paragraph" w:customStyle="1" w:styleId="xl63">
    <w:name w:val="xl63"/>
    <w:basedOn w:val="Normal"/>
    <w:uiPriority w:val="99"/>
    <w:rsid w:val="00C329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Cs w:val="24"/>
      <w:lang w:val="en-GB"/>
    </w:rPr>
  </w:style>
  <w:style w:type="paragraph" w:customStyle="1" w:styleId="xl64">
    <w:name w:val="xl64"/>
    <w:basedOn w:val="Normal"/>
    <w:uiPriority w:val="99"/>
    <w:rsid w:val="00C329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4"/>
      <w:lang w:val="en-GB"/>
    </w:rPr>
  </w:style>
  <w:style w:type="paragraph" w:customStyle="1" w:styleId="xl65">
    <w:name w:val="xl65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6">
    <w:name w:val="xl66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7">
    <w:name w:val="xl67"/>
    <w:basedOn w:val="Normal"/>
    <w:uiPriority w:val="99"/>
    <w:rsid w:val="00C329A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8">
    <w:name w:val="xl68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9">
    <w:name w:val="xl69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0">
    <w:name w:val="xl70"/>
    <w:basedOn w:val="Normal"/>
    <w:uiPriority w:val="99"/>
    <w:rsid w:val="00C329A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1">
    <w:name w:val="xl71"/>
    <w:basedOn w:val="Normal"/>
    <w:uiPriority w:val="99"/>
    <w:rsid w:val="00C329A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72">
    <w:name w:val="xl72"/>
    <w:basedOn w:val="Normal"/>
    <w:uiPriority w:val="99"/>
    <w:rsid w:val="00C329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73">
    <w:name w:val="xl73"/>
    <w:basedOn w:val="Normal"/>
    <w:uiPriority w:val="99"/>
    <w:rsid w:val="00C329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74">
    <w:name w:val="xl74"/>
    <w:basedOn w:val="Normal"/>
    <w:uiPriority w:val="99"/>
    <w:rsid w:val="00C32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5">
    <w:name w:val="xl75"/>
    <w:basedOn w:val="Normal"/>
    <w:uiPriority w:val="99"/>
    <w:rsid w:val="00C329A0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6">
    <w:name w:val="xl76"/>
    <w:basedOn w:val="Normal"/>
    <w:uiPriority w:val="99"/>
    <w:rsid w:val="00C32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7">
    <w:name w:val="xl77"/>
    <w:basedOn w:val="Normal"/>
    <w:uiPriority w:val="99"/>
    <w:rsid w:val="00C329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8">
    <w:name w:val="xl78"/>
    <w:basedOn w:val="Normal"/>
    <w:uiPriority w:val="99"/>
    <w:rsid w:val="00C329A0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9">
    <w:name w:val="xl79"/>
    <w:basedOn w:val="Normal"/>
    <w:uiPriority w:val="99"/>
    <w:rsid w:val="00C329A0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80">
    <w:name w:val="xl80"/>
    <w:basedOn w:val="Normal"/>
    <w:uiPriority w:val="99"/>
    <w:rsid w:val="00C329A0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81">
    <w:name w:val="xl81"/>
    <w:basedOn w:val="Normal"/>
    <w:uiPriority w:val="99"/>
    <w:rsid w:val="00C329A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2">
    <w:name w:val="xl82"/>
    <w:basedOn w:val="Normal"/>
    <w:uiPriority w:val="99"/>
    <w:rsid w:val="00C329A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3">
    <w:name w:val="xl83"/>
    <w:basedOn w:val="Normal"/>
    <w:uiPriority w:val="99"/>
    <w:rsid w:val="00C329A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4">
    <w:name w:val="xl84"/>
    <w:basedOn w:val="Normal"/>
    <w:uiPriority w:val="99"/>
    <w:rsid w:val="00C329A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5">
    <w:name w:val="xl85"/>
    <w:basedOn w:val="Normal"/>
    <w:uiPriority w:val="99"/>
    <w:rsid w:val="00C329A0"/>
    <w:pP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6">
    <w:name w:val="xl86"/>
    <w:basedOn w:val="Normal"/>
    <w:uiPriority w:val="99"/>
    <w:rsid w:val="00C329A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7">
    <w:name w:val="xl87"/>
    <w:basedOn w:val="Normal"/>
    <w:uiPriority w:val="99"/>
    <w:rsid w:val="00C329A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8">
    <w:name w:val="xl88"/>
    <w:basedOn w:val="Normal"/>
    <w:uiPriority w:val="99"/>
    <w:rsid w:val="00C329A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9">
    <w:name w:val="xl89"/>
    <w:basedOn w:val="Normal"/>
    <w:uiPriority w:val="99"/>
    <w:rsid w:val="00C329A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90">
    <w:name w:val="xl90"/>
    <w:basedOn w:val="Normal"/>
    <w:uiPriority w:val="99"/>
    <w:rsid w:val="00C329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91">
    <w:name w:val="xl91"/>
    <w:basedOn w:val="Normal"/>
    <w:uiPriority w:val="99"/>
    <w:rsid w:val="00C329A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character" w:customStyle="1" w:styleId="WW-Absatz-Standardschriftart">
    <w:name w:val="WW-Absatz-Standardschriftart"/>
    <w:uiPriority w:val="99"/>
    <w:rsid w:val="00C329A0"/>
  </w:style>
  <w:style w:type="character" w:customStyle="1" w:styleId="WW-DefaultParagraphFont">
    <w:name w:val="WW-Default Paragraph Font"/>
    <w:uiPriority w:val="99"/>
    <w:rsid w:val="00C329A0"/>
  </w:style>
  <w:style w:type="character" w:customStyle="1" w:styleId="WW-DefaultParagraphFont1">
    <w:name w:val="WW-Default Paragraph Font1"/>
    <w:uiPriority w:val="99"/>
    <w:rsid w:val="00C329A0"/>
  </w:style>
  <w:style w:type="paragraph" w:customStyle="1" w:styleId="Heading">
    <w:name w:val="Heading"/>
    <w:basedOn w:val="Normal"/>
    <w:next w:val="BodyText"/>
    <w:uiPriority w:val="99"/>
    <w:rsid w:val="00C329A0"/>
    <w:pPr>
      <w:keepNext/>
      <w:suppressAutoHyphens/>
      <w:spacing w:before="240"/>
      <w:jc w:val="left"/>
    </w:pPr>
    <w:rPr>
      <w:sz w:val="28"/>
      <w:lang w:val="en-US"/>
    </w:rPr>
  </w:style>
  <w:style w:type="paragraph" w:customStyle="1" w:styleId="TableContents">
    <w:name w:val="Table Contents"/>
    <w:basedOn w:val="BodyText"/>
    <w:uiPriority w:val="99"/>
    <w:rsid w:val="00C329A0"/>
    <w:pPr>
      <w:suppressAutoHyphens/>
      <w:spacing w:before="0" w:after="120"/>
      <w:jc w:val="left"/>
    </w:pPr>
    <w:rPr>
      <w:rFonts w:ascii="Times New Roman" w:hAnsi="Times New Roman"/>
    </w:rPr>
  </w:style>
  <w:style w:type="paragraph" w:customStyle="1" w:styleId="TableHeading">
    <w:name w:val="Table Heading"/>
    <w:basedOn w:val="TableContents"/>
    <w:uiPriority w:val="99"/>
    <w:rsid w:val="00C329A0"/>
    <w:pPr>
      <w:jc w:val="center"/>
    </w:pPr>
    <w:rPr>
      <w:b/>
      <w:i/>
    </w:rPr>
  </w:style>
  <w:style w:type="paragraph" w:customStyle="1" w:styleId="Standard">
    <w:name w:val="Standard"/>
    <w:uiPriority w:val="99"/>
    <w:rsid w:val="00C329A0"/>
    <w:pPr>
      <w:autoSpaceDE w:val="0"/>
      <w:autoSpaceDN w:val="0"/>
      <w:adjustRightInd w:val="0"/>
      <w:spacing w:before="80"/>
      <w:ind w:left="567"/>
      <w:jc w:val="both"/>
    </w:pPr>
    <w:rPr>
      <w:sz w:val="24"/>
      <w:szCs w:val="24"/>
    </w:rPr>
  </w:style>
  <w:style w:type="paragraph" w:customStyle="1" w:styleId="NormalVerdana">
    <w:name w:val="Normal + Verdana"/>
    <w:aliases w:val="8 pt,Centered"/>
    <w:basedOn w:val="Standard"/>
    <w:uiPriority w:val="99"/>
    <w:rsid w:val="00C329A0"/>
    <w:rPr>
      <w:rFonts w:ascii="Verdana" w:hAnsi="Verdana"/>
      <w:sz w:val="16"/>
    </w:rPr>
  </w:style>
  <w:style w:type="paragraph" w:customStyle="1" w:styleId="BalloonText1">
    <w:name w:val="Balloon Text1"/>
    <w:basedOn w:val="Normal"/>
    <w:uiPriority w:val="99"/>
    <w:semiHidden/>
    <w:rsid w:val="00C329A0"/>
    <w:pPr>
      <w:suppressAutoHyphens/>
      <w:spacing w:before="0" w:after="0"/>
      <w:jc w:val="left"/>
    </w:pPr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rsid w:val="00C329A0"/>
    <w:rPr>
      <w:rFonts w:cs="Times New Roman"/>
      <w:color w:val="800080"/>
      <w:u w:val="single"/>
    </w:rPr>
  </w:style>
  <w:style w:type="paragraph" w:customStyle="1" w:styleId="Normaltext">
    <w:name w:val="Normal text"/>
    <w:basedOn w:val="Normal"/>
    <w:uiPriority w:val="99"/>
    <w:rsid w:val="00C329A0"/>
    <w:pPr>
      <w:spacing w:before="120"/>
      <w:ind w:left="794"/>
    </w:pPr>
    <w:rPr>
      <w:lang w:val="en-GB"/>
    </w:rPr>
  </w:style>
  <w:style w:type="paragraph" w:styleId="BlockText">
    <w:name w:val="Block Text"/>
    <w:basedOn w:val="Normal"/>
    <w:uiPriority w:val="99"/>
    <w:rsid w:val="00C329A0"/>
    <w:pPr>
      <w:tabs>
        <w:tab w:val="left" w:pos="709"/>
      </w:tabs>
      <w:spacing w:before="0" w:after="0" w:line="240" w:lineRule="atLeast"/>
      <w:ind w:left="709" w:right="-53"/>
    </w:pPr>
    <w:rPr>
      <w:rFonts w:ascii="Times New Roman" w:hAnsi="Times New Roman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C329A0"/>
    <w:pPr>
      <w:shd w:val="clear" w:color="auto" w:fill="000080"/>
      <w:spacing w:before="0" w:after="0"/>
      <w:jc w:val="left"/>
    </w:pPr>
    <w:rPr>
      <w:rFonts w:ascii="Tahoma" w:hAnsi="Tahoma" w:cs="Tahoma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C54B1"/>
    <w:rPr>
      <w:rFonts w:cs="Times New Roman"/>
      <w:sz w:val="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C329A0"/>
    <w:pPr>
      <w:spacing w:before="0" w:after="0"/>
      <w:jc w:val="left"/>
    </w:pPr>
    <w:rPr>
      <w:rFonts w:ascii="Times New Roman" w:hAnsi="Times New Roman"/>
      <w:lang w:val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Date">
    <w:name w:val="Date"/>
    <w:basedOn w:val="Normal"/>
    <w:next w:val="Normal"/>
    <w:link w:val="DateChar"/>
    <w:uiPriority w:val="99"/>
    <w:rsid w:val="00C329A0"/>
    <w:pPr>
      <w:spacing w:before="0" w:after="0"/>
      <w:ind w:left="4320"/>
      <w:jc w:val="left"/>
    </w:pPr>
    <w:rPr>
      <w:rFonts w:ascii="Times New Roman" w:hAnsi="Times New Roman"/>
      <w:lang w:val="en-GB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Closing">
    <w:name w:val="Closing"/>
    <w:basedOn w:val="Normal"/>
    <w:link w:val="ClosingChar"/>
    <w:uiPriority w:val="99"/>
    <w:rsid w:val="00C329A0"/>
    <w:pPr>
      <w:spacing w:before="0" w:after="0"/>
      <w:ind w:left="4320"/>
      <w:jc w:val="left"/>
    </w:pPr>
    <w:rPr>
      <w:rFonts w:ascii="Times New Roman" w:hAnsi="Times New Roman"/>
      <w:lang w:val="en-GB"/>
    </w:r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rsid w:val="00C329A0"/>
    <w:pPr>
      <w:spacing w:before="0" w:after="0"/>
      <w:ind w:left="4320"/>
      <w:jc w:val="left"/>
    </w:pPr>
    <w:rPr>
      <w:rFonts w:ascii="Times New Roman" w:hAnsi="Times New Roman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customStyle="1" w:styleId="hsched1">
    <w:name w:val="hsched1"/>
    <w:basedOn w:val="Heading2"/>
    <w:uiPriority w:val="99"/>
    <w:rsid w:val="00C329A0"/>
    <w:pPr>
      <w:spacing w:before="120"/>
      <w:jc w:val="left"/>
    </w:pPr>
    <w:rPr>
      <w:i/>
      <w:caps w:val="0"/>
      <w:sz w:val="28"/>
      <w:lang w:val="ru-RU"/>
    </w:rPr>
  </w:style>
  <w:style w:type="paragraph" w:customStyle="1" w:styleId="tekst">
    <w:name w:val="tekst"/>
    <w:basedOn w:val="Normal"/>
    <w:uiPriority w:val="99"/>
    <w:rsid w:val="00C329A0"/>
    <w:pPr>
      <w:spacing w:before="0" w:after="0"/>
      <w:ind w:firstLine="426"/>
    </w:pPr>
    <w:rPr>
      <w:rFonts w:ascii="Times New Roman" w:hAnsi="Times New Roman"/>
      <w:sz w:val="22"/>
    </w:rPr>
  </w:style>
  <w:style w:type="paragraph" w:customStyle="1" w:styleId="Jutumullitekst1">
    <w:name w:val="Jutumullitekst1"/>
    <w:basedOn w:val="Normal"/>
    <w:uiPriority w:val="99"/>
    <w:semiHidden/>
    <w:rsid w:val="00C329A0"/>
    <w:pPr>
      <w:spacing w:before="0" w:after="0"/>
      <w:jc w:val="left"/>
    </w:pPr>
    <w:rPr>
      <w:rFonts w:ascii="Tahoma" w:hAnsi="Tahoma" w:cs="Tahoma"/>
      <w:sz w:val="16"/>
      <w:szCs w:val="16"/>
    </w:rPr>
  </w:style>
  <w:style w:type="paragraph" w:customStyle="1" w:styleId="WW-BodyText2">
    <w:name w:val="WW-Body Text 2"/>
    <w:basedOn w:val="Normal"/>
    <w:uiPriority w:val="99"/>
    <w:rsid w:val="00C329A0"/>
    <w:pPr>
      <w:suppressAutoHyphens/>
      <w:spacing w:before="0" w:after="0"/>
      <w:jc w:val="center"/>
    </w:pPr>
    <w:rPr>
      <w:rFonts w:ascii="Verdana" w:hAnsi="Verdana"/>
      <w:b/>
    </w:rPr>
  </w:style>
  <w:style w:type="paragraph" w:customStyle="1" w:styleId="WW-BodyText2123">
    <w:name w:val="WW-Body Text 2123"/>
    <w:basedOn w:val="Normal"/>
    <w:uiPriority w:val="99"/>
    <w:rsid w:val="00C329A0"/>
    <w:pPr>
      <w:suppressAutoHyphens/>
      <w:spacing w:before="0" w:after="0"/>
    </w:pPr>
    <w:rPr>
      <w:rFonts w:ascii="Verdana" w:hAnsi="Verdana"/>
      <w:color w:val="800000"/>
      <w:sz w:val="21"/>
      <w:szCs w:val="21"/>
    </w:rPr>
  </w:style>
  <w:style w:type="paragraph" w:customStyle="1" w:styleId="Hangingindent">
    <w:name w:val="Hanging indent"/>
    <w:basedOn w:val="BodyText"/>
    <w:uiPriority w:val="99"/>
    <w:rsid w:val="00C329A0"/>
    <w:pPr>
      <w:tabs>
        <w:tab w:val="left" w:pos="567"/>
      </w:tabs>
      <w:suppressAutoHyphens/>
      <w:spacing w:before="0" w:after="0"/>
      <w:ind w:hanging="283"/>
    </w:pPr>
    <w:rPr>
      <w:rFonts w:ascii="Times New Roman" w:hAnsi="Times New Roman"/>
      <w:sz w:val="24"/>
    </w:rPr>
  </w:style>
  <w:style w:type="paragraph" w:customStyle="1" w:styleId="WW-ListBullet2">
    <w:name w:val="WW-List Bullet 2"/>
    <w:basedOn w:val="Normal"/>
    <w:uiPriority w:val="99"/>
    <w:rsid w:val="00C329A0"/>
    <w:pPr>
      <w:widowControl w:val="0"/>
      <w:suppressAutoHyphens/>
      <w:overflowPunct w:val="0"/>
      <w:autoSpaceDE w:val="0"/>
      <w:spacing w:before="0" w:after="0"/>
      <w:ind w:left="566" w:hanging="283"/>
      <w:jc w:val="left"/>
      <w:textAlignment w:val="baseline"/>
    </w:pPr>
    <w:rPr>
      <w:rFonts w:ascii="MS Sans Serif" w:hAnsi="MS Sans Serif"/>
    </w:rPr>
  </w:style>
  <w:style w:type="paragraph" w:customStyle="1" w:styleId="WW-BodyText22">
    <w:name w:val="WW-Body Text 22"/>
    <w:basedOn w:val="Normal"/>
    <w:uiPriority w:val="99"/>
    <w:rsid w:val="00C329A0"/>
    <w:pPr>
      <w:widowControl w:val="0"/>
      <w:suppressAutoHyphens/>
      <w:overflowPunct w:val="0"/>
      <w:autoSpaceDE w:val="0"/>
      <w:spacing w:before="0" w:after="0"/>
      <w:textAlignment w:val="baseline"/>
    </w:pPr>
    <w:rPr>
      <w:rFonts w:ascii="Times New Roman" w:hAnsi="Times New Roman"/>
    </w:rPr>
  </w:style>
  <w:style w:type="paragraph" w:customStyle="1" w:styleId="WW-BodyText31">
    <w:name w:val="WW-Body Text 31"/>
    <w:basedOn w:val="Normal"/>
    <w:uiPriority w:val="99"/>
    <w:rsid w:val="00C329A0"/>
    <w:pPr>
      <w:widowControl w:val="0"/>
      <w:suppressAutoHyphens/>
      <w:overflowPunct w:val="0"/>
      <w:autoSpaceDE w:val="0"/>
      <w:spacing w:before="0" w:after="0"/>
      <w:jc w:val="left"/>
      <w:textAlignment w:val="baseline"/>
    </w:pPr>
    <w:rPr>
      <w:rFonts w:ascii="Times New Roman" w:hAnsi="Times New Roman"/>
      <w:color w:val="0000FF"/>
      <w:sz w:val="32"/>
    </w:rPr>
  </w:style>
  <w:style w:type="paragraph" w:customStyle="1" w:styleId="WW-Loend2">
    <w:name w:val="WW-Loend 2"/>
    <w:basedOn w:val="Normal"/>
    <w:uiPriority w:val="99"/>
    <w:rsid w:val="00C329A0"/>
    <w:pPr>
      <w:widowControl w:val="0"/>
      <w:suppressAutoHyphens/>
      <w:overflowPunct w:val="0"/>
      <w:autoSpaceDE w:val="0"/>
      <w:spacing w:before="0" w:after="0"/>
      <w:ind w:left="566" w:hanging="283"/>
      <w:jc w:val="left"/>
      <w:textAlignment w:val="baseline"/>
    </w:pPr>
    <w:rPr>
      <w:rFonts w:ascii="MS Sans Serif" w:hAnsi="MS Sans Serif"/>
    </w:rPr>
  </w:style>
  <w:style w:type="paragraph" w:customStyle="1" w:styleId="WW-ListContinue2">
    <w:name w:val="WW-List Continue 2"/>
    <w:basedOn w:val="Normal"/>
    <w:uiPriority w:val="99"/>
    <w:rsid w:val="00C329A0"/>
    <w:pPr>
      <w:widowControl w:val="0"/>
      <w:suppressAutoHyphens/>
      <w:overflowPunct w:val="0"/>
      <w:autoSpaceDE w:val="0"/>
      <w:spacing w:before="0"/>
      <w:ind w:left="566" w:firstLine="1"/>
      <w:jc w:val="left"/>
      <w:textAlignment w:val="baseline"/>
    </w:pPr>
    <w:rPr>
      <w:rFonts w:ascii="MS Sans Serif" w:hAnsi="MS Sans Serif"/>
    </w:rPr>
  </w:style>
  <w:style w:type="paragraph" w:customStyle="1" w:styleId="WW-BodyText21">
    <w:name w:val="WW-Body Text 21"/>
    <w:basedOn w:val="Normal"/>
    <w:uiPriority w:val="99"/>
    <w:rsid w:val="00C329A0"/>
    <w:pPr>
      <w:suppressAutoHyphens/>
      <w:spacing w:before="0" w:after="0"/>
    </w:pPr>
    <w:rPr>
      <w:rFonts w:ascii="Verdana" w:hAnsi="Verdana"/>
      <w:iCs/>
      <w:sz w:val="21"/>
    </w:rPr>
  </w:style>
  <w:style w:type="paragraph" w:customStyle="1" w:styleId="xl22">
    <w:name w:val="xl22"/>
    <w:basedOn w:val="Normal"/>
    <w:uiPriority w:val="99"/>
    <w:rsid w:val="00C329A0"/>
    <w:pPr>
      <w:spacing w:before="100" w:beforeAutospacing="1" w:after="100" w:afterAutospacing="1"/>
      <w:jc w:val="center"/>
    </w:pPr>
    <w:rPr>
      <w:rFonts w:cs="Arial"/>
      <w:sz w:val="22"/>
      <w:lang w:val="en-GB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C329A0"/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C329A0"/>
    <w:rPr>
      <w:rFonts w:ascii="Arial" w:hAnsi="Arial" w:cs="Times New Roman"/>
      <w:lang w:eastAsia="en-US"/>
    </w:rPr>
  </w:style>
  <w:style w:type="character" w:customStyle="1" w:styleId="NormaltextMrk">
    <w:name w:val="Normal text Märk"/>
    <w:uiPriority w:val="99"/>
    <w:rsid w:val="00C329A0"/>
    <w:rPr>
      <w:rFonts w:ascii="Arial" w:hAnsi="Arial"/>
      <w:lang w:val="en-GB" w:eastAsia="en-US"/>
    </w:rPr>
  </w:style>
  <w:style w:type="character" w:styleId="Emphasis">
    <w:name w:val="Emphasis"/>
    <w:basedOn w:val="DefaultParagraphFont"/>
    <w:uiPriority w:val="99"/>
    <w:qFormat/>
    <w:rsid w:val="00C329A0"/>
    <w:rPr>
      <w:rFonts w:cs="Times New Roman"/>
      <w:i/>
    </w:rPr>
  </w:style>
  <w:style w:type="paragraph" w:customStyle="1" w:styleId="Dokument">
    <w:name w:val="Dokument"/>
    <w:basedOn w:val="Normal"/>
    <w:uiPriority w:val="99"/>
    <w:rsid w:val="00C329A0"/>
    <w:pPr>
      <w:spacing w:before="120"/>
      <w:ind w:left="794"/>
    </w:pPr>
    <w:rPr>
      <w:szCs w:val="24"/>
      <w:lang w:val="en-GB"/>
    </w:rPr>
  </w:style>
  <w:style w:type="paragraph" w:customStyle="1" w:styleId="main">
    <w:name w:val="main"/>
    <w:basedOn w:val="Normal"/>
    <w:uiPriority w:val="99"/>
    <w:rsid w:val="00C329A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styleId="Revision">
    <w:name w:val="Revision"/>
    <w:hidden/>
    <w:uiPriority w:val="99"/>
    <w:semiHidden/>
    <w:rsid w:val="00C329A0"/>
    <w:pPr>
      <w:spacing w:before="80"/>
      <w:ind w:left="567"/>
      <w:jc w:val="both"/>
    </w:pPr>
    <w:rPr>
      <w:rFonts w:ascii="Arial" w:hAnsi="Arial"/>
      <w:sz w:val="24"/>
      <w:szCs w:val="20"/>
      <w:lang w:eastAsia="en-US"/>
    </w:rPr>
  </w:style>
  <w:style w:type="paragraph" w:styleId="TOAHeading">
    <w:name w:val="toa heading"/>
    <w:basedOn w:val="Normal"/>
    <w:next w:val="Normal"/>
    <w:uiPriority w:val="99"/>
    <w:semiHidden/>
    <w:rsid w:val="00C329A0"/>
    <w:pPr>
      <w:spacing w:before="120" w:after="0" w:line="220" w:lineRule="atLeast"/>
      <w:ind w:left="0"/>
      <w:jc w:val="left"/>
    </w:pPr>
    <w:rPr>
      <w:rFonts w:cs="Arial"/>
      <w:b/>
      <w:bCs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C329A0"/>
    <w:pPr>
      <w:spacing w:before="0" w:after="200" w:line="276" w:lineRule="auto"/>
      <w:ind w:left="720"/>
      <w:contextualSpacing/>
      <w:jc w:val="left"/>
    </w:pPr>
    <w:rPr>
      <w:rFonts w:ascii="Calibri" w:hAnsi="Calibri"/>
      <w:sz w:val="22"/>
      <w:lang w:val="en-US"/>
    </w:rPr>
  </w:style>
  <w:style w:type="paragraph" w:customStyle="1" w:styleId="Default">
    <w:name w:val="Default"/>
    <w:link w:val="DefaultChar"/>
    <w:uiPriority w:val="99"/>
    <w:rsid w:val="00571D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1D5495"/>
    <w:pPr>
      <w:spacing w:before="0"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D5495"/>
    <w:rPr>
      <w:rFonts w:ascii="Tahoma" w:hAnsi="Tahoma" w:cs="Times New Roman"/>
      <w:sz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BE664C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BE664C"/>
    <w:rPr>
      <w:rFonts w:ascii="Arial" w:hAnsi="Arial" w:cs="Times New Roman"/>
      <w:lang w:eastAsia="en-US"/>
    </w:rPr>
  </w:style>
  <w:style w:type="character" w:customStyle="1" w:styleId="CommentTextChar1">
    <w:name w:val="Comment Text Char1"/>
    <w:link w:val="CommentText"/>
    <w:uiPriority w:val="99"/>
    <w:semiHidden/>
    <w:locked/>
    <w:rsid w:val="00BE664C"/>
    <w:rPr>
      <w:rFonts w:ascii="Arial" w:hAnsi="Arial"/>
      <w:lang w:eastAsia="en-US"/>
    </w:rPr>
  </w:style>
  <w:style w:type="character" w:styleId="Strong">
    <w:name w:val="Strong"/>
    <w:basedOn w:val="DefaultParagraphFont"/>
    <w:uiPriority w:val="99"/>
    <w:qFormat/>
    <w:rsid w:val="00591EB2"/>
    <w:rPr>
      <w:rFonts w:cs="Times New Roman"/>
      <w:b/>
    </w:rPr>
  </w:style>
  <w:style w:type="character" w:customStyle="1" w:styleId="DefaultChar">
    <w:name w:val="Default Char"/>
    <w:basedOn w:val="DefaultParagraphFont"/>
    <w:link w:val="Default"/>
    <w:uiPriority w:val="99"/>
    <w:locked/>
    <w:rsid w:val="00EB1D3E"/>
    <w:rPr>
      <w:rFonts w:cs="Times New Roman"/>
      <w:color w:val="000000"/>
      <w:sz w:val="24"/>
      <w:szCs w:val="24"/>
      <w:lang w:val="et-EE" w:eastAsia="et-EE" w:bidi="ar-SA"/>
    </w:rPr>
  </w:style>
  <w:style w:type="paragraph" w:customStyle="1" w:styleId="Raturvabullet">
    <w:name w:val="Raturva_bullet"/>
    <w:basedOn w:val="Normal"/>
    <w:uiPriority w:val="99"/>
    <w:rsid w:val="0071437E"/>
    <w:pPr>
      <w:tabs>
        <w:tab w:val="left" w:pos="283"/>
      </w:tabs>
      <w:suppressAutoHyphens/>
      <w:overflowPunct w:val="0"/>
      <w:autoSpaceDE w:val="0"/>
      <w:spacing w:before="120" w:after="0"/>
      <w:ind w:left="0"/>
      <w:jc w:val="left"/>
      <w:textAlignment w:val="baseline"/>
    </w:pPr>
    <w:rPr>
      <w:rFonts w:cs="Arial"/>
      <w:b/>
      <w:szCs w:val="16"/>
      <w:lang w:val="fi-FI" w:eastAsia="zh-CN"/>
    </w:rPr>
  </w:style>
  <w:style w:type="paragraph" w:customStyle="1" w:styleId="Keha">
    <w:name w:val="Keha"/>
    <w:basedOn w:val="Normaltext"/>
    <w:link w:val="KehaChar"/>
    <w:uiPriority w:val="99"/>
    <w:rsid w:val="0071437E"/>
    <w:pPr>
      <w:widowControl w:val="0"/>
      <w:suppressAutoHyphens/>
      <w:ind w:left="709"/>
    </w:pPr>
    <w:rPr>
      <w:color w:val="000000"/>
      <w:sz w:val="24"/>
      <w:lang w:eastAsia="zh-CN"/>
    </w:rPr>
  </w:style>
  <w:style w:type="paragraph" w:customStyle="1" w:styleId="Keha-number">
    <w:name w:val="Keha -number"/>
    <w:basedOn w:val="BodyTextIndent"/>
    <w:uiPriority w:val="99"/>
    <w:rsid w:val="0071437E"/>
    <w:pPr>
      <w:tabs>
        <w:tab w:val="num" w:pos="1418"/>
      </w:tabs>
      <w:suppressAutoHyphens/>
      <w:ind w:left="1418" w:hanging="454"/>
    </w:pPr>
    <w:rPr>
      <w:rFonts w:cs="Arial"/>
      <w:noProof w:val="0"/>
      <w:color w:val="auto"/>
      <w:szCs w:val="16"/>
    </w:rPr>
  </w:style>
  <w:style w:type="character" w:customStyle="1" w:styleId="KehaChar">
    <w:name w:val="Keha Char"/>
    <w:link w:val="Keha"/>
    <w:uiPriority w:val="99"/>
    <w:locked/>
    <w:rsid w:val="0071437E"/>
    <w:rPr>
      <w:rFonts w:ascii="Trebuchet MS" w:hAnsi="Trebuchet MS"/>
      <w:color w:val="000000"/>
      <w:sz w:val="24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20F9"/>
    <w:pPr>
      <w:keepLines/>
      <w:numPr>
        <w:numId w:val="0"/>
      </w:numPr>
      <w:spacing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val="en-US" w:eastAsia="ja-JP"/>
    </w:rPr>
  </w:style>
  <w:style w:type="table" w:styleId="TableGrid">
    <w:name w:val="Table Grid"/>
    <w:basedOn w:val="TableNormal"/>
    <w:locked/>
    <w:rsid w:val="00A575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s">
    <w:name w:val="päis"/>
    <w:basedOn w:val="Normal"/>
    <w:link w:val="pisChar"/>
    <w:qFormat/>
    <w:rsid w:val="004B0099"/>
    <w:pPr>
      <w:spacing w:before="0" w:after="0"/>
      <w:ind w:left="0"/>
    </w:pPr>
    <w:rPr>
      <w:sz w:val="16"/>
      <w:lang w:val="fi-FI"/>
    </w:rPr>
  </w:style>
  <w:style w:type="character" w:customStyle="1" w:styleId="pisChar">
    <w:name w:val="päis Char"/>
    <w:basedOn w:val="DefaultParagraphFont"/>
    <w:link w:val="pis"/>
    <w:rsid w:val="004B0099"/>
    <w:rPr>
      <w:rFonts w:ascii="Trebuchet MS" w:hAnsi="Trebuchet MS"/>
      <w:sz w:val="16"/>
      <w:lang w:val="fi-FI"/>
    </w:rPr>
  </w:style>
  <w:style w:type="paragraph" w:customStyle="1" w:styleId="JalusPisTMP">
    <w:name w:val="Jalus/Päis_TMP"/>
    <w:basedOn w:val="Normal"/>
    <w:next w:val="Normal"/>
    <w:qFormat/>
    <w:rsid w:val="00227093"/>
    <w:pPr>
      <w:keepNext/>
      <w:keepLines/>
      <w:spacing w:before="0" w:after="0"/>
      <w:ind w:left="0"/>
      <w:jc w:val="left"/>
    </w:pPr>
    <w:rPr>
      <w:rFonts w:eastAsia="Calibri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F47CD-891D-4EAD-BAAB-11C60DB5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110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 K&amp;H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Keskkonnaprojekt OÜ</dc:creator>
  <cp:lastModifiedBy>Annika</cp:lastModifiedBy>
  <cp:revision>17</cp:revision>
  <cp:lastPrinted>2018-07-09T12:20:00Z</cp:lastPrinted>
  <dcterms:created xsi:type="dcterms:W3CDTF">2018-01-26T08:36:00Z</dcterms:created>
  <dcterms:modified xsi:type="dcterms:W3CDTF">2018-11-02T07:40:00Z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